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6E9" w:rsidRPr="00EB36E9" w:rsidRDefault="00EB36E9" w:rsidP="00EB36E9">
      <w:pPr>
        <w:tabs>
          <w:tab w:val="center" w:pos="4536"/>
          <w:tab w:val="right" w:pos="9072"/>
        </w:tabs>
        <w:rPr>
          <w:rFonts w:eastAsia="Calibri"/>
          <w:sz w:val="24"/>
          <w:szCs w:val="24"/>
          <w:lang w:val="bg-BG"/>
        </w:rPr>
      </w:pPr>
      <w:r w:rsidRPr="00EB36E9">
        <w:rPr>
          <w:rFonts w:eastAsia="Calibri"/>
          <w:noProof/>
          <w:sz w:val="24"/>
          <w:szCs w:val="24"/>
          <w:lang w:val="en-GB" w:eastAsia="en-GB"/>
        </w:rPr>
        <w:drawing>
          <wp:inline distT="0" distB="0" distL="0" distR="0" wp14:anchorId="1866F854" wp14:editId="415177CC">
            <wp:extent cx="2475230" cy="8350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B36E9">
        <w:rPr>
          <w:rFonts w:eastAsia="Calibri"/>
          <w:sz w:val="24"/>
          <w:szCs w:val="24"/>
          <w:lang w:val="bg-BG"/>
        </w:rPr>
        <w:tab/>
      </w:r>
      <w:r w:rsidRPr="00EB36E9">
        <w:rPr>
          <w:rFonts w:eastAsia="Calibri"/>
          <w:sz w:val="24"/>
          <w:szCs w:val="24"/>
          <w:lang w:val="bg-BG"/>
        </w:rPr>
        <w:tab/>
      </w:r>
      <w:r w:rsidRPr="00EB36E9">
        <w:rPr>
          <w:rFonts w:eastAsia="Calibri"/>
          <w:noProof/>
          <w:sz w:val="24"/>
          <w:szCs w:val="24"/>
          <w:lang w:val="en-GB" w:eastAsia="en-GB"/>
        </w:rPr>
        <w:drawing>
          <wp:inline distT="0" distB="0" distL="0" distR="0" wp14:anchorId="6D6D994F" wp14:editId="209F617D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36E9" w:rsidRDefault="00EB36E9">
      <w:pPr>
        <w:spacing w:before="18"/>
        <w:ind w:left="2611" w:right="2612"/>
        <w:jc w:val="center"/>
        <w:rPr>
          <w:w w:val="99"/>
          <w:sz w:val="32"/>
          <w:szCs w:val="32"/>
        </w:rPr>
      </w:pPr>
    </w:p>
    <w:p w:rsidR="00EB36E9" w:rsidRDefault="00EB36E9">
      <w:pPr>
        <w:spacing w:before="18"/>
        <w:ind w:left="2611" w:right="2612"/>
        <w:jc w:val="center"/>
        <w:rPr>
          <w:w w:val="99"/>
          <w:sz w:val="32"/>
          <w:szCs w:val="32"/>
        </w:rPr>
      </w:pPr>
    </w:p>
    <w:p w:rsidR="00D4207C" w:rsidRDefault="00D4207C" w:rsidP="00D4207C">
      <w:pPr>
        <w:spacing w:before="18"/>
        <w:ind w:left="1980" w:right="2612"/>
        <w:jc w:val="center"/>
        <w:rPr>
          <w:sz w:val="32"/>
          <w:szCs w:val="32"/>
        </w:rPr>
      </w:pPr>
      <w:r>
        <w:rPr>
          <w:w w:val="99"/>
          <w:sz w:val="32"/>
          <w:szCs w:val="32"/>
        </w:rPr>
        <w:t>ОПЕРАТИВНА ПРОГРАМА</w:t>
      </w:r>
    </w:p>
    <w:p w:rsidR="00D4207C" w:rsidRDefault="00D4207C" w:rsidP="00D4207C">
      <w:pPr>
        <w:spacing w:before="4" w:line="180" w:lineRule="exact"/>
        <w:rPr>
          <w:sz w:val="18"/>
          <w:szCs w:val="18"/>
        </w:rPr>
      </w:pPr>
    </w:p>
    <w:p w:rsidR="00D4207C" w:rsidRDefault="00D4207C" w:rsidP="00D4207C">
      <w:pPr>
        <w:ind w:left="304" w:right="312"/>
        <w:jc w:val="center"/>
        <w:rPr>
          <w:sz w:val="32"/>
          <w:szCs w:val="32"/>
        </w:rPr>
      </w:pPr>
      <w:proofErr w:type="gramStart"/>
      <w:r>
        <w:rPr>
          <w:w w:val="99"/>
          <w:sz w:val="32"/>
          <w:szCs w:val="32"/>
        </w:rPr>
        <w:t>,,</w:t>
      </w:r>
      <w:proofErr w:type="gramEnd"/>
      <w:r>
        <w:rPr>
          <w:w w:val="99"/>
          <w:sz w:val="32"/>
          <w:szCs w:val="32"/>
        </w:rPr>
        <w:t>НАУКА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ОБРАЗОВАНИЕ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ЗА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ИНТЕЛИГЕНТЕН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РАСТЕЖ“</w: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D4207C" w:rsidRPr="00D4207C" w:rsidRDefault="00D4207C">
      <w:pPr>
        <w:spacing w:line="200" w:lineRule="exact"/>
        <w:rPr>
          <w:lang w:val="bg-BG"/>
        </w:rPr>
      </w:pPr>
    </w:p>
    <w:p w:rsidR="00096E4E" w:rsidRDefault="00096E4E">
      <w:pPr>
        <w:spacing w:before="7" w:line="260" w:lineRule="exact"/>
        <w:rPr>
          <w:sz w:val="26"/>
          <w:szCs w:val="26"/>
        </w:rPr>
      </w:pPr>
    </w:p>
    <w:p w:rsidR="00096E4E" w:rsidRDefault="00A9262A">
      <w:pPr>
        <w:spacing w:line="360" w:lineRule="auto"/>
        <w:ind w:left="297" w:right="300"/>
        <w:jc w:val="center"/>
        <w:rPr>
          <w:sz w:val="36"/>
          <w:szCs w:val="36"/>
        </w:rPr>
      </w:pPr>
      <w:r>
        <w:rPr>
          <w:sz w:val="36"/>
          <w:szCs w:val="36"/>
        </w:rPr>
        <w:t>ПРОЦЕДУРА ЧРЕЗ ДИРЕКТНО ПРЕДОСТАВЯНЕ НА БЕЗВЪЗМЕЗДНА ФИНАНСОВА ПОМОЩ</w:t>
      </w:r>
    </w:p>
    <w:p w:rsidR="00096E4E" w:rsidRDefault="00EB36E9">
      <w:pPr>
        <w:spacing w:before="8" w:line="360" w:lineRule="auto"/>
        <w:ind w:left="842" w:right="848"/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,,</w:t>
      </w:r>
      <w:proofErr w:type="gramEnd"/>
      <w:r w:rsidR="00CA2A12">
        <w:rPr>
          <w:sz w:val="36"/>
          <w:szCs w:val="36"/>
          <w:lang w:val="bg-BG"/>
        </w:rPr>
        <w:t>СТУДЕНТСКИ ПРАКТИКИ 2</w:t>
      </w:r>
      <w:r w:rsidR="00A9262A" w:rsidRPr="00EB36E9">
        <w:rPr>
          <w:sz w:val="36"/>
          <w:szCs w:val="36"/>
        </w:rPr>
        <w:t>“</w: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15" w:line="220" w:lineRule="exact"/>
        <w:rPr>
          <w:sz w:val="22"/>
          <w:szCs w:val="22"/>
        </w:rPr>
      </w:pPr>
    </w:p>
    <w:p w:rsidR="00096E4E" w:rsidRDefault="00A9262A">
      <w:pPr>
        <w:spacing w:line="360" w:lineRule="auto"/>
        <w:ind w:left="109" w:right="109" w:hanging="3"/>
        <w:jc w:val="center"/>
        <w:rPr>
          <w:sz w:val="48"/>
          <w:szCs w:val="48"/>
        </w:rPr>
      </w:pPr>
      <w:proofErr w:type="spellStart"/>
      <w:r>
        <w:rPr>
          <w:b/>
          <w:sz w:val="48"/>
          <w:szCs w:val="48"/>
        </w:rPr>
        <w:t>Указания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на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Управляващия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орган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за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попълване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на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електронен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формуляр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за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кандидатстване</w:t>
      </w:r>
      <w:proofErr w:type="spellEnd"/>
    </w:p>
    <w:p w:rsidR="00096E4E" w:rsidRDefault="00096E4E">
      <w:pPr>
        <w:spacing w:before="8" w:line="140" w:lineRule="exact"/>
        <w:rPr>
          <w:sz w:val="15"/>
          <w:szCs w:val="15"/>
        </w:rPr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A9262A">
      <w:pPr>
        <w:spacing w:line="359" w:lineRule="auto"/>
        <w:ind w:left="117" w:right="73" w:firstLine="708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Настоящите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указания</w:t>
      </w:r>
      <w:proofErr w:type="spellEnd"/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имат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цел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улеснят</w:t>
      </w:r>
      <w:proofErr w:type="spellEnd"/>
      <w:r>
        <w:rPr>
          <w:sz w:val="24"/>
          <w:szCs w:val="24"/>
        </w:rPr>
        <w:t xml:space="preserve">  </w:t>
      </w:r>
      <w:r w:rsidR="001C5913">
        <w:rPr>
          <w:sz w:val="24"/>
          <w:szCs w:val="24"/>
          <w:lang w:val="bg-BG"/>
        </w:rPr>
        <w:t>кандидата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попълването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Формуляра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кандидатстване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процедура</w:t>
      </w:r>
      <w:proofErr w:type="spellEnd"/>
      <w:r>
        <w:rPr>
          <w:sz w:val="24"/>
          <w:szCs w:val="24"/>
        </w:rPr>
        <w:t xml:space="preserve">   „</w:t>
      </w:r>
      <w:r w:rsidR="00CA2A12">
        <w:rPr>
          <w:sz w:val="24"/>
          <w:szCs w:val="24"/>
          <w:lang w:val="bg-BG"/>
        </w:rPr>
        <w:t>Студентски практики 2</w:t>
      </w:r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Оперативна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Наука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образование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интелигентен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растеж</w:t>
      </w:r>
      <w:proofErr w:type="spellEnd"/>
      <w:r>
        <w:rPr>
          <w:sz w:val="24"/>
          <w:szCs w:val="24"/>
        </w:rPr>
        <w:t>“ 2014-2020 г.</w:t>
      </w:r>
    </w:p>
    <w:p w:rsidR="00096E4E" w:rsidRDefault="00096E4E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096E4E" w:rsidRDefault="00DF6D87">
      <w:pPr>
        <w:spacing w:line="200" w:lineRule="exact"/>
      </w:pPr>
      <w:r>
        <w:pict>
          <v:group id="_x0000_s1035" style="position:absolute;margin-left:66.85pt;margin-top:22.7pt;width:483.35pt;height:348pt;z-index:-251660288;mso-position-horizontal-relative:page;mso-position-vertical-relative:page" coordorigin="1337,454" coordsize="9667,6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1337;top:454;width:3900;height:1320">
              <v:imagedata r:id="rId10" o:title=""/>
            </v:shape>
            <v:shape id="_x0000_s1037" type="#_x0000_t75" style="position:absolute;left:6648;top:454;width:3701;height:1310">
              <v:imagedata r:id="rId11" o:title=""/>
            </v:shape>
            <v:shape id="_x0000_s1036" type="#_x0000_t75" style="position:absolute;left:1985;top:1774;width:9019;height:5640">
              <v:imagedata r:id="rId12" o:title=""/>
            </v:shape>
            <w10:wrap anchorx="page" anchory="page"/>
          </v:group>
        </w:pic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10" w:line="220" w:lineRule="exact"/>
        <w:rPr>
          <w:sz w:val="22"/>
          <w:szCs w:val="22"/>
        </w:rPr>
      </w:pPr>
    </w:p>
    <w:p w:rsidR="00096E4E" w:rsidRDefault="00A9262A">
      <w:pPr>
        <w:spacing w:line="580" w:lineRule="exact"/>
        <w:ind w:left="941" w:right="1362"/>
        <w:jc w:val="center"/>
        <w:rPr>
          <w:sz w:val="52"/>
          <w:szCs w:val="52"/>
        </w:rPr>
      </w:pPr>
      <w:proofErr w:type="spellStart"/>
      <w:r>
        <w:rPr>
          <w:color w:val="FF0000"/>
          <w:position w:val="-1"/>
          <w:sz w:val="52"/>
          <w:szCs w:val="52"/>
        </w:rPr>
        <w:t>Допълнителна</w:t>
      </w:r>
      <w:proofErr w:type="spellEnd"/>
      <w:r>
        <w:rPr>
          <w:color w:val="FF0000"/>
          <w:position w:val="-1"/>
          <w:sz w:val="52"/>
          <w:szCs w:val="52"/>
        </w:rPr>
        <w:t xml:space="preserve"> </w:t>
      </w:r>
      <w:proofErr w:type="spellStart"/>
      <w:r>
        <w:rPr>
          <w:color w:val="FF0000"/>
          <w:position w:val="-1"/>
          <w:sz w:val="52"/>
          <w:szCs w:val="52"/>
        </w:rPr>
        <w:t>информация</w:t>
      </w:r>
      <w:proofErr w:type="spellEnd"/>
      <w:r>
        <w:rPr>
          <w:color w:val="FF0000"/>
          <w:position w:val="-1"/>
          <w:sz w:val="52"/>
          <w:szCs w:val="52"/>
        </w:rPr>
        <w:t xml:space="preserve"> е</w:t>
      </w:r>
    </w:p>
    <w:p w:rsidR="00096E4E" w:rsidRDefault="00096E4E">
      <w:pPr>
        <w:spacing w:before="17" w:line="280" w:lineRule="exact"/>
        <w:rPr>
          <w:sz w:val="28"/>
          <w:szCs w:val="28"/>
        </w:rPr>
      </w:pPr>
    </w:p>
    <w:p w:rsidR="00096E4E" w:rsidRDefault="00A9262A">
      <w:pPr>
        <w:spacing w:line="360" w:lineRule="auto"/>
        <w:ind w:left="60" w:right="483"/>
        <w:jc w:val="center"/>
        <w:rPr>
          <w:sz w:val="52"/>
          <w:szCs w:val="52"/>
        </w:rPr>
        <w:sectPr w:rsidR="00096E4E">
          <w:headerReference w:type="default" r:id="rId13"/>
          <w:pgSz w:w="11920" w:h="16840"/>
          <w:pgMar w:top="1560" w:right="1440" w:bottom="280" w:left="1580" w:header="0" w:footer="1035" w:gutter="0"/>
          <w:cols w:space="720"/>
        </w:sectPr>
      </w:pPr>
      <w:proofErr w:type="spellStart"/>
      <w:r>
        <w:rPr>
          <w:color w:val="FF0000"/>
          <w:sz w:val="52"/>
          <w:szCs w:val="52"/>
        </w:rPr>
        <w:t>предоставена</w:t>
      </w:r>
      <w:proofErr w:type="spellEnd"/>
      <w:r>
        <w:rPr>
          <w:color w:val="FF0000"/>
          <w:sz w:val="52"/>
          <w:szCs w:val="52"/>
        </w:rPr>
        <w:t xml:space="preserve"> и в </w:t>
      </w:r>
      <w:proofErr w:type="spellStart"/>
      <w:r>
        <w:rPr>
          <w:color w:val="FF0000"/>
          <w:sz w:val="52"/>
          <w:szCs w:val="52"/>
        </w:rPr>
        <w:t>полето</w:t>
      </w:r>
      <w:proofErr w:type="spellEnd"/>
      <w:r>
        <w:rPr>
          <w:color w:val="FF0000"/>
          <w:sz w:val="52"/>
          <w:szCs w:val="52"/>
        </w:rPr>
        <w:t xml:space="preserve"> „</w:t>
      </w:r>
      <w:proofErr w:type="spellStart"/>
      <w:r>
        <w:rPr>
          <w:color w:val="FF0000"/>
          <w:sz w:val="52"/>
          <w:szCs w:val="52"/>
        </w:rPr>
        <w:t>Помощ</w:t>
      </w:r>
      <w:proofErr w:type="spellEnd"/>
      <w:r>
        <w:rPr>
          <w:color w:val="FF0000"/>
          <w:sz w:val="52"/>
          <w:szCs w:val="52"/>
        </w:rPr>
        <w:t xml:space="preserve">” </w:t>
      </w:r>
      <w:proofErr w:type="spellStart"/>
      <w:r>
        <w:rPr>
          <w:color w:val="FF0000"/>
          <w:sz w:val="52"/>
          <w:szCs w:val="52"/>
        </w:rPr>
        <w:t>на</w:t>
      </w:r>
      <w:proofErr w:type="spellEnd"/>
      <w:r>
        <w:rPr>
          <w:color w:val="FF0000"/>
          <w:sz w:val="52"/>
          <w:szCs w:val="52"/>
        </w:rPr>
        <w:t xml:space="preserve"> </w:t>
      </w:r>
      <w:proofErr w:type="spellStart"/>
      <w:r>
        <w:rPr>
          <w:color w:val="FF0000"/>
          <w:sz w:val="52"/>
          <w:szCs w:val="52"/>
        </w:rPr>
        <w:t>същия</w:t>
      </w:r>
      <w:proofErr w:type="spellEnd"/>
      <w:r>
        <w:rPr>
          <w:color w:val="FF0000"/>
          <w:sz w:val="52"/>
          <w:szCs w:val="52"/>
        </w:rPr>
        <w:t xml:space="preserve"> </w:t>
      </w:r>
      <w:proofErr w:type="spellStart"/>
      <w:r>
        <w:rPr>
          <w:color w:val="FF0000"/>
          <w:sz w:val="52"/>
          <w:szCs w:val="52"/>
        </w:rPr>
        <w:t>модул</w:t>
      </w:r>
      <w:proofErr w:type="spellEnd"/>
      <w:r>
        <w:rPr>
          <w:color w:val="FF0000"/>
          <w:sz w:val="52"/>
          <w:szCs w:val="52"/>
        </w:rPr>
        <w:t>.</w:t>
      </w:r>
    </w:p>
    <w:p w:rsidR="00096E4E" w:rsidRDefault="00DF6D87">
      <w:pPr>
        <w:spacing w:before="3" w:line="140" w:lineRule="exact"/>
        <w:rPr>
          <w:sz w:val="15"/>
          <w:szCs w:val="15"/>
        </w:rPr>
      </w:pPr>
      <w:r>
        <w:lastRenderedPageBreak/>
        <w:pict>
          <v:group id="_x0000_s1031" style="position:absolute;margin-left:66.85pt;margin-top:22.7pt;width:483.35pt;height:348pt;z-index:-251659264;mso-position-horizontal-relative:page;mso-position-vertical-relative:page" coordorigin="1337,454" coordsize="9667,6960">
            <v:shape id="_x0000_s1034" type="#_x0000_t75" style="position:absolute;left:1337;top:454;width:3900;height:1320">
              <v:imagedata r:id="rId10" o:title=""/>
            </v:shape>
            <v:shape id="_x0000_s1033" type="#_x0000_t75" style="position:absolute;left:6648;top:454;width:3701;height:1310">
              <v:imagedata r:id="rId11" o:title=""/>
            </v:shape>
            <v:shape id="_x0000_s1032" type="#_x0000_t75" style="position:absolute;left:1985;top:1774;width:9019;height:5640">
              <v:imagedata r:id="rId14" o:title=""/>
            </v:shape>
            <w10:wrap anchorx="page" anchory="page"/>
          </v:group>
        </w:pic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Pr="00FF1F76" w:rsidRDefault="00A9262A">
      <w:pPr>
        <w:spacing w:before="29"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За разработването на проектното предложение по процедурата се използва уеб базирания  Формуляр за кандидатстване по процедура „</w:t>
      </w:r>
      <w:r w:rsidR="00CA2A12">
        <w:rPr>
          <w:sz w:val="24"/>
          <w:szCs w:val="24"/>
          <w:lang w:val="bg-BG"/>
        </w:rPr>
        <w:t>Студентски практики 2</w:t>
      </w:r>
      <w:r w:rsidR="00FF1F76">
        <w:rPr>
          <w:sz w:val="24"/>
          <w:szCs w:val="24"/>
          <w:lang w:val="bg-BG"/>
        </w:rPr>
        <w:t xml:space="preserve">” </w:t>
      </w:r>
      <w:r w:rsidRPr="00FF1F76">
        <w:rPr>
          <w:sz w:val="24"/>
          <w:szCs w:val="24"/>
          <w:lang w:val="bg-BG"/>
        </w:rPr>
        <w:t xml:space="preserve">в  Информационната  система  за  управление и наблюдение 2020 </w:t>
      </w:r>
      <w:r w:rsidR="00FF1F76" w:rsidRPr="00FF1F76">
        <w:rPr>
          <w:sz w:val="24"/>
          <w:szCs w:val="24"/>
          <w:lang w:val="bg-BG"/>
        </w:rPr>
        <w:t>(</w:t>
      </w:r>
      <w:r w:rsidRPr="00FF1F76">
        <w:rPr>
          <w:sz w:val="24"/>
          <w:szCs w:val="24"/>
          <w:lang w:val="bg-BG"/>
        </w:rPr>
        <w:t>ИСУН 2020</w:t>
      </w:r>
      <w:r w:rsidR="00FF1F76" w:rsidRPr="00FF1F76">
        <w:rPr>
          <w:sz w:val="24"/>
          <w:szCs w:val="24"/>
          <w:lang w:val="bg-BG"/>
        </w:rPr>
        <w:t>)</w:t>
      </w:r>
      <w:r w:rsidRPr="00FF1F76">
        <w:rPr>
          <w:sz w:val="24"/>
          <w:szCs w:val="24"/>
          <w:lang w:val="bg-BG"/>
        </w:rPr>
        <w:t>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19" w:line="200" w:lineRule="exact"/>
        <w:rPr>
          <w:lang w:val="bg-BG"/>
        </w:rPr>
      </w:pPr>
    </w:p>
    <w:p w:rsidR="00FF1F76" w:rsidRPr="00EB36E9" w:rsidRDefault="00A9262A" w:rsidP="00EB36E9">
      <w:pPr>
        <w:ind w:firstLine="720"/>
        <w:jc w:val="both"/>
        <w:rPr>
          <w:color w:val="0000FF"/>
          <w:sz w:val="24"/>
          <w:szCs w:val="24"/>
          <w:lang w:val="bg-BG"/>
        </w:rPr>
      </w:pPr>
      <w:r w:rsidRPr="00EB36E9">
        <w:rPr>
          <w:sz w:val="24"/>
          <w:szCs w:val="24"/>
          <w:lang w:val="bg-BG"/>
        </w:rPr>
        <w:t xml:space="preserve">Интернет </w:t>
      </w:r>
      <w:r w:rsidR="00FF1F76" w:rsidRPr="00EB36E9">
        <w:rPr>
          <w:sz w:val="24"/>
          <w:szCs w:val="24"/>
          <w:lang w:val="bg-BG"/>
        </w:rPr>
        <w:t>адресът   н</w:t>
      </w:r>
      <w:r w:rsidRPr="00EB36E9">
        <w:rPr>
          <w:sz w:val="24"/>
          <w:szCs w:val="24"/>
          <w:lang w:val="bg-BG"/>
        </w:rPr>
        <w:t>а   модула   за   елек</w:t>
      </w:r>
      <w:r w:rsidR="00FF1F76" w:rsidRPr="00EB36E9">
        <w:rPr>
          <w:sz w:val="24"/>
          <w:szCs w:val="24"/>
          <w:lang w:val="bg-BG"/>
        </w:rPr>
        <w:t>трон</w:t>
      </w:r>
      <w:r w:rsidRPr="00EB36E9">
        <w:rPr>
          <w:sz w:val="24"/>
          <w:szCs w:val="24"/>
          <w:lang w:val="bg-BG"/>
        </w:rPr>
        <w:t>но   кандидатстване   на   ИСУН   202</w:t>
      </w:r>
      <w:r w:rsidRPr="00FF1F76">
        <w:rPr>
          <w:sz w:val="24"/>
          <w:szCs w:val="24"/>
          <w:lang w:val="bg-BG"/>
        </w:rPr>
        <w:t xml:space="preserve">0   е: </w:t>
      </w:r>
      <w:r w:rsidR="00DF6D87">
        <w:rPr>
          <w:lang w:val="bg-BG"/>
        </w:rPr>
        <w:pict>
          <v:group id="_x0000_s1028" style="position:absolute;left:0;text-align:left;margin-left:63.5pt;margin-top:12.45pt;width:454.4pt;height:.7pt;z-index:-251658240;mso-position-horizontal-relative:page;mso-position-vertical-relative:text" coordorigin="1270,249" coordsize="9088,14">
            <v:shape id="_x0000_s1030" style="position:absolute;left:1277;top:256;width:3200;height:0" coordorigin="1277,256" coordsize="3200,0" path="m1277,256r3200,e" filled="f" strokecolor="blue" strokeweight=".24697mm">
              <v:path arrowok="t"/>
            </v:shape>
            <v:shape id="_x0000_s1029" style="position:absolute;left:4477;top:256;width:5874;height:0" coordorigin="4477,256" coordsize="5874,0" path="m4477,256r5874,e" filled="f" strokeweight=".24697mm">
              <v:path arrowok="t"/>
            </v:shape>
            <w10:wrap anchorx="page"/>
          </v:group>
        </w:pict>
      </w:r>
      <w:r w:rsidR="00FF7377" w:rsidRPr="00FF1F76">
        <w:rPr>
          <w:lang w:val="bg-BG"/>
        </w:rPr>
        <w:fldChar w:fldCharType="begin"/>
      </w:r>
      <w:r w:rsidR="00FF7377" w:rsidRPr="00FF1F76">
        <w:rPr>
          <w:lang w:val="bg-BG"/>
        </w:rPr>
        <w:instrText xml:space="preserve"> HYPERLINK "http://eumis2020.government.bg/" \h </w:instrText>
      </w:r>
      <w:r w:rsidR="00FF7377" w:rsidRPr="00FF1F76">
        <w:rPr>
          <w:lang w:val="bg-BG"/>
        </w:rPr>
        <w:fldChar w:fldCharType="separate"/>
      </w:r>
      <w:r w:rsidRPr="00FF1F76">
        <w:rPr>
          <w:color w:val="0000FF"/>
          <w:sz w:val="24"/>
          <w:szCs w:val="24"/>
          <w:lang w:val="bg-BG"/>
        </w:rPr>
        <w:t xml:space="preserve">http://eumis2020.government.bg/  </w:t>
      </w:r>
      <w:r w:rsidR="00FF1F76" w:rsidRPr="00EB36E9">
        <w:rPr>
          <w:color w:val="0000FF"/>
          <w:sz w:val="24"/>
          <w:szCs w:val="24"/>
          <w:lang w:val="bg-BG"/>
        </w:rPr>
        <w:t xml:space="preserve">                      </w:t>
      </w:r>
    </w:p>
    <w:p w:rsidR="00096E4E" w:rsidRPr="00FF1F76" w:rsidRDefault="00A9262A" w:rsidP="00FF1F76">
      <w:pPr>
        <w:ind w:firstLine="720"/>
        <w:jc w:val="both"/>
        <w:rPr>
          <w:sz w:val="24"/>
          <w:szCs w:val="24"/>
          <w:lang w:val="bg-BG"/>
        </w:rPr>
      </w:pPr>
      <w:r w:rsidRPr="00FF1F76">
        <w:rPr>
          <w:color w:val="000000"/>
          <w:sz w:val="24"/>
          <w:szCs w:val="24"/>
          <w:lang w:val="bg-BG"/>
        </w:rPr>
        <w:t>За оптимална  работа  със  системата  е  препоръчително</w:t>
      </w:r>
      <w:r w:rsidR="00FF7377" w:rsidRPr="00FF1F76">
        <w:rPr>
          <w:color w:val="000000"/>
          <w:sz w:val="24"/>
          <w:szCs w:val="24"/>
          <w:lang w:val="bg-BG"/>
        </w:rPr>
        <w:fldChar w:fldCharType="end"/>
      </w:r>
      <w:r w:rsidR="00FF1F76" w:rsidRPr="00FF1F76">
        <w:rPr>
          <w:color w:val="000000"/>
          <w:sz w:val="24"/>
          <w:szCs w:val="24"/>
          <w:lang w:val="bg-BG"/>
        </w:rPr>
        <w:t xml:space="preserve"> </w:t>
      </w:r>
      <w:r w:rsidRPr="00FF1F76">
        <w:rPr>
          <w:position w:val="-1"/>
          <w:sz w:val="24"/>
          <w:szCs w:val="24"/>
          <w:lang w:val="bg-BG"/>
        </w:rPr>
        <w:t>да  използвате  п</w:t>
      </w:r>
      <w:r w:rsidR="00FF1F76" w:rsidRPr="00FF1F76">
        <w:rPr>
          <w:position w:val="-1"/>
          <w:sz w:val="24"/>
          <w:szCs w:val="24"/>
          <w:lang w:val="bg-BG"/>
        </w:rPr>
        <w:t>оследн</w:t>
      </w:r>
      <w:r w:rsidRPr="00FF1F76">
        <w:rPr>
          <w:position w:val="-1"/>
          <w:sz w:val="24"/>
          <w:szCs w:val="24"/>
          <w:lang w:val="bg-BG"/>
        </w:rPr>
        <w:t>ата  версия  на  бра</w:t>
      </w:r>
      <w:r w:rsidR="00FF1F76" w:rsidRPr="00FF1F76">
        <w:rPr>
          <w:position w:val="-1"/>
          <w:sz w:val="24"/>
          <w:szCs w:val="24"/>
          <w:lang w:val="bg-BG"/>
        </w:rPr>
        <w:t>уз</w:t>
      </w:r>
      <w:r w:rsidRPr="00FF1F76">
        <w:rPr>
          <w:position w:val="-1"/>
          <w:sz w:val="24"/>
          <w:szCs w:val="24"/>
          <w:lang w:val="bg-BG"/>
        </w:rPr>
        <w:t xml:space="preserve">ъра   </w:t>
      </w:r>
      <w:proofErr w:type="spellStart"/>
      <w:r w:rsidRPr="00FF1F76">
        <w:rPr>
          <w:position w:val="-1"/>
          <w:sz w:val="24"/>
          <w:szCs w:val="24"/>
          <w:lang w:val="bg-BG"/>
        </w:rPr>
        <w:t>Google</w:t>
      </w:r>
      <w:proofErr w:type="spellEnd"/>
      <w:r w:rsidRPr="00FF1F76">
        <w:rPr>
          <w:position w:val="-1"/>
          <w:sz w:val="24"/>
          <w:szCs w:val="24"/>
          <w:lang w:val="bg-BG"/>
        </w:rPr>
        <w:t xml:space="preserve"> </w:t>
      </w:r>
      <w:proofErr w:type="spellStart"/>
      <w:r w:rsidRPr="00FF1F76">
        <w:rPr>
          <w:position w:val="-1"/>
          <w:sz w:val="24"/>
          <w:szCs w:val="24"/>
          <w:lang w:val="bg-BG"/>
        </w:rPr>
        <w:t>Chrome</w:t>
      </w:r>
      <w:proofErr w:type="spellEnd"/>
      <w:r w:rsidRPr="00FF1F76">
        <w:rPr>
          <w:position w:val="-1"/>
          <w:sz w:val="24"/>
          <w:szCs w:val="24"/>
          <w:lang w:val="bg-BG"/>
        </w:rPr>
        <w:t>.</w:t>
      </w:r>
    </w:p>
    <w:p w:rsidR="00096E4E" w:rsidRPr="00FF1F76" w:rsidRDefault="00096E4E">
      <w:pPr>
        <w:spacing w:before="8" w:line="120" w:lineRule="exact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 w:rsidP="00FF1F76">
      <w:pPr>
        <w:spacing w:before="29"/>
        <w:ind w:firstLine="72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Следва    да    имате    предвид, че    по    настоящата    процедура   </w:t>
      </w:r>
      <w:r w:rsidR="00FF1F76" w:rsidRPr="00FF1F76">
        <w:rPr>
          <w:b/>
          <w:sz w:val="24"/>
          <w:szCs w:val="24"/>
          <w:u w:val="thick" w:color="000000"/>
          <w:lang w:val="bg-BG"/>
        </w:rPr>
        <w:t>п</w:t>
      </w:r>
      <w:r w:rsidRPr="00FF1F76">
        <w:rPr>
          <w:b/>
          <w:sz w:val="24"/>
          <w:szCs w:val="24"/>
          <w:u w:val="thick" w:color="000000"/>
          <w:lang w:val="bg-BG"/>
        </w:rPr>
        <w:t>роек</w:t>
      </w:r>
      <w:r w:rsidR="00FF1F76" w:rsidRPr="00FF1F76">
        <w:rPr>
          <w:b/>
          <w:sz w:val="24"/>
          <w:szCs w:val="24"/>
          <w:u w:val="thick" w:color="000000"/>
          <w:lang w:val="bg-BG"/>
        </w:rPr>
        <w:t>тн</w:t>
      </w:r>
      <w:r w:rsidRPr="00FF1F76">
        <w:rPr>
          <w:b/>
          <w:sz w:val="24"/>
          <w:szCs w:val="24"/>
          <w:u w:val="thick" w:color="000000"/>
          <w:lang w:val="bg-BG"/>
        </w:rPr>
        <w:t>ото пред</w:t>
      </w:r>
      <w:r w:rsidR="00FF1F76" w:rsidRPr="00FF1F76">
        <w:rPr>
          <w:b/>
          <w:sz w:val="24"/>
          <w:szCs w:val="24"/>
          <w:u w:val="thick" w:color="000000"/>
          <w:lang w:val="bg-BG"/>
        </w:rPr>
        <w:t>ложен</w:t>
      </w:r>
      <w:r w:rsidRPr="00FF1F76">
        <w:rPr>
          <w:b/>
          <w:sz w:val="24"/>
          <w:szCs w:val="24"/>
          <w:u w:val="thick" w:color="000000"/>
          <w:lang w:val="bg-BG"/>
        </w:rPr>
        <w:t>ие   мо</w:t>
      </w:r>
      <w:r w:rsidR="00FF1F76" w:rsidRPr="00FF1F76">
        <w:rPr>
          <w:b/>
          <w:sz w:val="24"/>
          <w:szCs w:val="24"/>
          <w:u w:val="thick" w:color="000000"/>
          <w:lang w:val="bg-BG"/>
        </w:rPr>
        <w:t>же   д</w:t>
      </w:r>
      <w:r w:rsidRPr="00FF1F76">
        <w:rPr>
          <w:b/>
          <w:sz w:val="24"/>
          <w:szCs w:val="24"/>
          <w:u w:val="thick" w:color="000000"/>
          <w:lang w:val="bg-BG"/>
        </w:rPr>
        <w:t>а   бъде   подадено   единствено   с   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валифиц</w:t>
      </w:r>
      <w:r w:rsidRPr="00FF1F76">
        <w:rPr>
          <w:b/>
          <w:sz w:val="24"/>
          <w:szCs w:val="24"/>
          <w:u w:val="thick" w:color="000000"/>
          <w:lang w:val="bg-BG"/>
        </w:rPr>
        <w:t>ир</w:t>
      </w:r>
      <w:r w:rsidR="00FF1F76" w:rsidRPr="00FF1F76">
        <w:rPr>
          <w:b/>
          <w:sz w:val="24"/>
          <w:szCs w:val="24"/>
          <w:u w:val="thick" w:color="000000"/>
          <w:lang w:val="bg-BG"/>
        </w:rPr>
        <w:t>ан   електронен</w:t>
      </w:r>
      <w:r w:rsidRPr="00FF1F76">
        <w:rPr>
          <w:b/>
          <w:sz w:val="24"/>
          <w:szCs w:val="24"/>
          <w:u w:val="thick" w:color="000000"/>
          <w:lang w:val="bg-BG"/>
        </w:rPr>
        <w:t xml:space="preserve"> подпи</w:t>
      </w:r>
      <w:r w:rsidR="00FF1F76" w:rsidRPr="00FF1F76">
        <w:rPr>
          <w:b/>
          <w:sz w:val="24"/>
          <w:szCs w:val="24"/>
          <w:u w:val="thick" w:color="000000"/>
          <w:lang w:val="bg-BG"/>
        </w:rPr>
        <w:t>с  (КЕ</w:t>
      </w:r>
      <w:r w:rsidRPr="00FF1F76">
        <w:rPr>
          <w:b/>
          <w:sz w:val="24"/>
          <w:szCs w:val="24"/>
          <w:u w:val="thick" w:color="000000"/>
          <w:lang w:val="bg-BG"/>
        </w:rPr>
        <w:t>П)  от  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андидат</w:t>
      </w:r>
      <w:r w:rsidR="001C5913">
        <w:rPr>
          <w:b/>
          <w:sz w:val="24"/>
          <w:szCs w:val="24"/>
          <w:u w:val="thick" w:color="000000"/>
          <w:lang w:val="bg-BG"/>
        </w:rPr>
        <w:t>а</w:t>
      </w:r>
      <w:r w:rsidRPr="00FF1F76">
        <w:rPr>
          <w:b/>
          <w:sz w:val="24"/>
          <w:szCs w:val="24"/>
          <w:u w:val="thick" w:color="000000"/>
          <w:lang w:val="bg-BG"/>
        </w:rPr>
        <w:t>,  който  е  регист</w:t>
      </w:r>
      <w:r w:rsidR="00FF1F76" w:rsidRPr="00FF1F76">
        <w:rPr>
          <w:b/>
          <w:sz w:val="24"/>
          <w:szCs w:val="24"/>
          <w:u w:val="thick" w:color="000000"/>
          <w:lang w:val="bg-BG"/>
        </w:rPr>
        <w:t>риран  кат</w:t>
      </w:r>
      <w:r w:rsidRPr="00FF1F76">
        <w:rPr>
          <w:b/>
          <w:sz w:val="24"/>
          <w:szCs w:val="24"/>
          <w:u w:val="thick" w:color="000000"/>
          <w:lang w:val="bg-BG"/>
        </w:rPr>
        <w:t>о</w:t>
      </w:r>
      <w:r w:rsidR="00FF1F76" w:rsidRPr="00FF1F76">
        <w:rPr>
          <w:b/>
          <w:sz w:val="24"/>
          <w:szCs w:val="24"/>
          <w:u w:val="thick" w:color="000000"/>
          <w:lang w:val="bg-BG"/>
        </w:rPr>
        <w:t xml:space="preserve"> 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потреби</w:t>
      </w:r>
      <w:r w:rsidR="00FF1F76" w:rsidRPr="00FF1F76">
        <w:rPr>
          <w:b/>
          <w:position w:val="-1"/>
          <w:sz w:val="24"/>
          <w:szCs w:val="24"/>
          <w:u w:val="thick" w:color="000000"/>
          <w:lang w:val="bg-BG"/>
        </w:rPr>
        <w:t>т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ел  в системата  ИСУН  2020. </w:t>
      </w:r>
    </w:p>
    <w:p w:rsidR="00096E4E" w:rsidRPr="00FF1F76" w:rsidRDefault="00096E4E" w:rsidP="00FF1F76">
      <w:pPr>
        <w:spacing w:before="3" w:line="120" w:lineRule="exact"/>
        <w:jc w:val="both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>
      <w:pPr>
        <w:spacing w:before="29" w:line="359" w:lineRule="auto"/>
        <w:ind w:left="117" w:right="72" w:firstLine="708"/>
        <w:jc w:val="both"/>
        <w:rPr>
          <w:sz w:val="24"/>
          <w:szCs w:val="24"/>
          <w:lang w:val="bg-BG"/>
        </w:rPr>
        <w:sectPr w:rsidR="00096E4E" w:rsidRPr="00FF1F76">
          <w:headerReference w:type="default" r:id="rId15"/>
          <w:footerReference w:type="default" r:id="rId16"/>
          <w:pgSz w:w="11920" w:h="16840"/>
          <w:pgMar w:top="1560" w:right="1440" w:bottom="280" w:left="1160" w:header="0" w:footer="1035" w:gutter="0"/>
          <w:pgNumType w:start="3"/>
          <w:cols w:space="720"/>
        </w:sectPr>
      </w:pPr>
      <w:r w:rsidRPr="00FF1F76">
        <w:rPr>
          <w:sz w:val="24"/>
          <w:szCs w:val="24"/>
          <w:lang w:val="bg-BG"/>
        </w:rPr>
        <w:t xml:space="preserve">Моля обърнете  внимание,  че проектното  предложение  се  подава от  профил  на кандидата,   през   който   впоследствие   ще   се   извършва електронната   комуникация   с   Управляващия   орган   по </w:t>
      </w:r>
      <w:r w:rsidR="00FF1F76" w:rsidRPr="00FF1F76">
        <w:rPr>
          <w:sz w:val="24"/>
          <w:szCs w:val="24"/>
          <w:lang w:val="bg-BG"/>
        </w:rPr>
        <w:t xml:space="preserve">  време   на   етап   „Оценка  </w:t>
      </w:r>
      <w:r w:rsidRPr="00FF1F76">
        <w:rPr>
          <w:sz w:val="24"/>
          <w:szCs w:val="24"/>
          <w:lang w:val="bg-BG"/>
        </w:rPr>
        <w:t>на проектно предложение“.</w:t>
      </w:r>
    </w:p>
    <w:p w:rsidR="00096E4E" w:rsidRPr="00FF1F76" w:rsidRDefault="00096E4E">
      <w:pPr>
        <w:spacing w:before="9" w:line="160" w:lineRule="exact"/>
        <w:rPr>
          <w:sz w:val="16"/>
          <w:szCs w:val="16"/>
          <w:lang w:val="bg-BG"/>
        </w:rPr>
      </w:pPr>
    </w:p>
    <w:p w:rsidR="00096E4E" w:rsidRPr="00FF1F76" w:rsidRDefault="00A9262A">
      <w:pPr>
        <w:spacing w:line="360" w:lineRule="auto"/>
        <w:ind w:left="117" w:right="75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Системата  предоставя  възможност  за  коригиране,  запазване  и  допълване  на формуляра  докато  той  е  в  работен  режим  (чернова).  Всеки  формуляр  може  да  бъде 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 кандидатстване  и  редакция  по  него,  от  друг  потребител,  който  е  регистриран  в системата, когато това е необходимо.</w:t>
      </w:r>
    </w:p>
    <w:p w:rsidR="00096E4E" w:rsidRPr="00FF1F76" w:rsidRDefault="00A9262A">
      <w:pPr>
        <w:spacing w:before="3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След като кандидатът се е регистрирал в системата ИСУН  2020  като  потребител,  то</w:t>
      </w:r>
      <w:r w:rsidR="006D4A78">
        <w:rPr>
          <w:sz w:val="24"/>
          <w:szCs w:val="24"/>
          <w:lang w:val="bg-BG"/>
        </w:rPr>
        <w:t>й</w:t>
      </w:r>
      <w:r w:rsidRPr="00FF1F76">
        <w:rPr>
          <w:sz w:val="24"/>
          <w:szCs w:val="24"/>
          <w:lang w:val="bg-BG"/>
        </w:rPr>
        <w:t xml:space="preserve"> следва да влезе в потребител</w:t>
      </w:r>
      <w:r w:rsidR="006D4A78">
        <w:rPr>
          <w:sz w:val="24"/>
          <w:szCs w:val="24"/>
          <w:lang w:val="bg-BG"/>
        </w:rPr>
        <w:t>ския</w:t>
      </w:r>
      <w:r w:rsidR="00FA2F19" w:rsidRPr="00FA2F19">
        <w:rPr>
          <w:sz w:val="24"/>
          <w:szCs w:val="24"/>
          <w:lang w:val="bg-BG"/>
        </w:rPr>
        <w:t xml:space="preserve"> </w:t>
      </w:r>
      <w:r w:rsidR="006D4A78">
        <w:rPr>
          <w:sz w:val="24"/>
          <w:szCs w:val="24"/>
          <w:lang w:val="bg-BG"/>
        </w:rPr>
        <w:t xml:space="preserve">си профил и да избере </w:t>
      </w:r>
      <w:r w:rsidRPr="00FF1F76">
        <w:rPr>
          <w:sz w:val="24"/>
          <w:szCs w:val="24"/>
          <w:lang w:val="bg-BG"/>
        </w:rPr>
        <w:t>секцията „Отво</w:t>
      </w:r>
      <w:r w:rsidR="006D4A78">
        <w:rPr>
          <w:sz w:val="24"/>
          <w:szCs w:val="24"/>
          <w:lang w:val="bg-BG"/>
        </w:rPr>
        <w:t xml:space="preserve">рени   процедури“. От нея </w:t>
      </w:r>
      <w:r w:rsidRPr="00FF1F76">
        <w:rPr>
          <w:sz w:val="24"/>
          <w:szCs w:val="24"/>
          <w:lang w:val="bg-BG"/>
        </w:rPr>
        <w:t>се избира „</w:t>
      </w:r>
      <w:r w:rsidR="00CA2A12">
        <w:rPr>
          <w:sz w:val="24"/>
          <w:szCs w:val="24"/>
          <w:lang w:val="bg-BG"/>
        </w:rPr>
        <w:t>Студентски практики 2</w:t>
      </w:r>
      <w:r w:rsidR="00EB36E9">
        <w:rPr>
          <w:sz w:val="24"/>
          <w:szCs w:val="24"/>
          <w:lang w:val="bg-BG"/>
        </w:rPr>
        <w:t>”</w:t>
      </w:r>
      <w:r w:rsidRPr="00FF1F76">
        <w:rPr>
          <w:sz w:val="24"/>
          <w:szCs w:val="24"/>
          <w:lang w:val="bg-BG"/>
        </w:rPr>
        <w:t xml:space="preserve">. На екрана се визуализират основната цел на процедурата,  Насоки  за  кандидатстване,  документи  за  попълване,  </w:t>
      </w:r>
      <w:r w:rsidR="006D4A78">
        <w:rPr>
          <w:sz w:val="24"/>
          <w:szCs w:val="24"/>
          <w:lang w:val="bg-BG"/>
        </w:rPr>
        <w:t>документи за информация</w:t>
      </w:r>
      <w:r w:rsidRPr="00FF1F76">
        <w:rPr>
          <w:sz w:val="24"/>
          <w:szCs w:val="24"/>
          <w:lang w:val="bg-BG"/>
        </w:rPr>
        <w:t xml:space="preserve"> по процедурата, както и въпросите и отговорите по процедурата</w:t>
      </w:r>
      <w:r w:rsidR="006D4A78">
        <w:rPr>
          <w:sz w:val="24"/>
          <w:szCs w:val="24"/>
          <w:lang w:val="bg-BG"/>
        </w:rPr>
        <w:t>, ако е приложимо</w:t>
      </w:r>
      <w:r w:rsidRPr="00FF1F76">
        <w:rPr>
          <w:sz w:val="24"/>
          <w:szCs w:val="24"/>
          <w:lang w:val="bg-BG"/>
        </w:rPr>
        <w:t>, с които  следва да се запознае преди да започне разработването на своето проектно предложение.</w:t>
      </w:r>
    </w:p>
    <w:p w:rsidR="00096E4E" w:rsidRPr="00FF1F76" w:rsidRDefault="00A9262A" w:rsidP="00EB36E9">
      <w:pPr>
        <w:spacing w:before="6"/>
        <w:ind w:left="8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За  достъп  до  формуляра  за  кандидатстване  по  процедурата,  натиснете  полето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7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„Ново проектно предложение“, което се намира в долната лява част на екрана.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spacing w:line="359" w:lineRule="auto"/>
        <w:ind w:left="117" w:right="80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На   екрана   се   визуализира   уеб   базирания   Формуляр   за   </w:t>
      </w:r>
      <w:r w:rsidR="00EB36E9">
        <w:rPr>
          <w:sz w:val="24"/>
          <w:szCs w:val="24"/>
          <w:lang w:val="bg-BG"/>
        </w:rPr>
        <w:t>кандидатстване   по процедура „</w:t>
      </w:r>
      <w:r w:rsidR="007D47CC">
        <w:rPr>
          <w:sz w:val="24"/>
          <w:szCs w:val="24"/>
          <w:lang w:val="bg-BG"/>
        </w:rPr>
        <w:t>Студентски практики 2</w:t>
      </w:r>
      <w:r w:rsidR="00EB36E9" w:rsidRPr="00FF1F76">
        <w:rPr>
          <w:sz w:val="24"/>
          <w:szCs w:val="24"/>
          <w:lang w:val="bg-BG"/>
        </w:rPr>
        <w:t xml:space="preserve"> </w:t>
      </w:r>
      <w:r w:rsidRPr="00FF1F76">
        <w:rPr>
          <w:sz w:val="24"/>
          <w:szCs w:val="24"/>
          <w:lang w:val="bg-BG"/>
        </w:rPr>
        <w:t>” съдържащ 12 секции за попълване.</w:t>
      </w: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096E4E" w:rsidP="00EB36E9">
      <w:pPr>
        <w:spacing w:before="5" w:line="220" w:lineRule="exact"/>
        <w:jc w:val="both"/>
        <w:rPr>
          <w:sz w:val="22"/>
          <w:szCs w:val="22"/>
          <w:lang w:val="bg-BG"/>
        </w:rPr>
      </w:pPr>
    </w:p>
    <w:p w:rsidR="00096E4E" w:rsidRPr="00FF1F76" w:rsidRDefault="00A9262A" w:rsidP="009A4104">
      <w:pPr>
        <w:spacing w:line="360" w:lineRule="auto"/>
        <w:ind w:left="117" w:right="74" w:firstLine="708"/>
        <w:jc w:val="both"/>
        <w:rPr>
          <w:sz w:val="24"/>
          <w:szCs w:val="24"/>
          <w:lang w:val="bg-BG"/>
        </w:rPr>
      </w:pPr>
      <w:r w:rsidRPr="00FF1F76">
        <w:rPr>
          <w:b/>
          <w:color w:val="FF0000"/>
          <w:sz w:val="24"/>
          <w:szCs w:val="24"/>
          <w:lang w:val="bg-BG"/>
        </w:rPr>
        <w:t>Системата  не  извършва  автоматично  записване  на  формуляра  в  профила Ви,  необходимо  е  периодично  да  избирате  командата  „Запис  на  формуляра  в системата“ в долната лява част на екрана.</w:t>
      </w: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096E4E" w:rsidP="00EB36E9">
      <w:pPr>
        <w:spacing w:before="19" w:line="200" w:lineRule="exact"/>
        <w:jc w:val="both"/>
        <w:rPr>
          <w:lang w:val="bg-BG"/>
        </w:rPr>
      </w:pPr>
    </w:p>
    <w:p w:rsidR="00096E4E" w:rsidRPr="00FF1F76" w:rsidRDefault="00A9262A" w:rsidP="00EB36E9">
      <w:pPr>
        <w:spacing w:line="260" w:lineRule="exact"/>
        <w:ind w:left="117"/>
        <w:jc w:val="both"/>
        <w:rPr>
          <w:sz w:val="24"/>
          <w:szCs w:val="24"/>
          <w:lang w:val="bg-BG"/>
        </w:rPr>
      </w:pP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 Попълване  на  сек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ц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и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я  1.  Основн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и  д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анн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и </w:t>
      </w:r>
    </w:p>
    <w:p w:rsidR="00096E4E" w:rsidRPr="00FF1F76" w:rsidRDefault="00096E4E" w:rsidP="00EB36E9">
      <w:pPr>
        <w:spacing w:before="3" w:line="120" w:lineRule="exact"/>
        <w:jc w:val="both"/>
        <w:rPr>
          <w:sz w:val="12"/>
          <w:szCs w:val="12"/>
          <w:lang w:val="bg-BG"/>
        </w:rPr>
      </w:pP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1C5913" w:rsidP="00EB36E9">
      <w:pPr>
        <w:spacing w:before="29" w:line="361" w:lineRule="auto"/>
        <w:ind w:left="117" w:right="76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тази секция кандидатът </w:t>
      </w:r>
      <w:r w:rsidR="00A9262A" w:rsidRPr="00FF1F76">
        <w:rPr>
          <w:sz w:val="24"/>
          <w:szCs w:val="24"/>
          <w:lang w:val="bg-BG"/>
        </w:rPr>
        <w:t>попълва основните данни за своето проектно предложение:</w:t>
      </w:r>
    </w:p>
    <w:p w:rsidR="00096E4E" w:rsidRPr="00FF1F76" w:rsidRDefault="00A9262A" w:rsidP="009A4104">
      <w:pPr>
        <w:tabs>
          <w:tab w:val="left" w:pos="1180"/>
        </w:tabs>
        <w:spacing w:before="2" w:line="360" w:lineRule="auto"/>
        <w:ind w:left="1183" w:right="76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Наименование на проектното предложение  </w:t>
      </w:r>
      <w:r w:rsidRPr="00FF1F76">
        <w:rPr>
          <w:sz w:val="24"/>
          <w:szCs w:val="24"/>
          <w:lang w:val="bg-BG"/>
        </w:rPr>
        <w:t>(на български и на английски език);</w:t>
      </w:r>
    </w:p>
    <w:p w:rsidR="00096E4E" w:rsidRPr="00FF1F76" w:rsidRDefault="00A9262A" w:rsidP="00FA2F19">
      <w:pPr>
        <w:tabs>
          <w:tab w:val="left" w:pos="1180"/>
        </w:tabs>
        <w:spacing w:before="3" w:line="360" w:lineRule="auto"/>
        <w:ind w:left="1183" w:right="75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>Продължителност   на   проектното   предложение</w:t>
      </w:r>
      <w:r w:rsidRPr="00FF1F76">
        <w:rPr>
          <w:sz w:val="24"/>
          <w:szCs w:val="24"/>
          <w:lang w:val="bg-BG"/>
        </w:rPr>
        <w:t xml:space="preserve">.   При   определянето   на продължителността на проектното си предложение следва да имате предвид, че    съгласно т. </w:t>
      </w:r>
      <w:r w:rsidR="000E16EE" w:rsidRPr="00FF1F76">
        <w:rPr>
          <w:sz w:val="24"/>
          <w:szCs w:val="24"/>
          <w:lang w:val="bg-BG"/>
        </w:rPr>
        <w:t>1</w:t>
      </w:r>
      <w:r w:rsidR="000E16EE">
        <w:rPr>
          <w:sz w:val="24"/>
          <w:szCs w:val="24"/>
          <w:lang w:val="bg-BG"/>
        </w:rPr>
        <w:t>8</w:t>
      </w:r>
      <w:r w:rsidR="000E16EE" w:rsidRPr="00FF1F76">
        <w:rPr>
          <w:sz w:val="24"/>
          <w:szCs w:val="24"/>
          <w:lang w:val="bg-BG"/>
        </w:rPr>
        <w:t xml:space="preserve">  </w:t>
      </w:r>
      <w:r w:rsidRPr="00FF1F76">
        <w:rPr>
          <w:sz w:val="24"/>
          <w:szCs w:val="24"/>
          <w:lang w:val="bg-BG"/>
        </w:rPr>
        <w:t>от Услови</w:t>
      </w:r>
      <w:r w:rsidR="00EB36E9">
        <w:rPr>
          <w:sz w:val="24"/>
          <w:szCs w:val="24"/>
          <w:lang w:val="bg-BG"/>
        </w:rPr>
        <w:t xml:space="preserve">ята за кандидатстване, </w:t>
      </w:r>
      <w:r w:rsidRPr="00FF1F76">
        <w:rPr>
          <w:sz w:val="24"/>
          <w:szCs w:val="24"/>
          <w:lang w:val="bg-BG"/>
        </w:rPr>
        <w:t>максималната</w:t>
      </w:r>
      <w:r w:rsidR="00FA2F19" w:rsidRPr="00FA2F19">
        <w:rPr>
          <w:sz w:val="24"/>
          <w:szCs w:val="24"/>
          <w:lang w:val="bg-BG"/>
        </w:rPr>
        <w:t xml:space="preserve"> </w:t>
      </w:r>
      <w:r w:rsidRPr="00FF1F76">
        <w:rPr>
          <w:sz w:val="24"/>
          <w:szCs w:val="24"/>
          <w:lang w:val="bg-BG"/>
        </w:rPr>
        <w:t>продължителност на дейностите</w:t>
      </w:r>
      <w:r w:rsidR="00EB36E9">
        <w:rPr>
          <w:sz w:val="24"/>
          <w:szCs w:val="24"/>
          <w:lang w:val="bg-BG"/>
        </w:rPr>
        <w:t xml:space="preserve"> е</w:t>
      </w:r>
      <w:r w:rsidRPr="00FF1F76">
        <w:rPr>
          <w:sz w:val="24"/>
          <w:szCs w:val="24"/>
          <w:lang w:val="bg-BG"/>
        </w:rPr>
        <w:t xml:space="preserve"> </w:t>
      </w:r>
      <w:r w:rsidR="006D4A78">
        <w:rPr>
          <w:sz w:val="24"/>
          <w:szCs w:val="24"/>
          <w:lang w:val="bg-BG"/>
        </w:rPr>
        <w:t>40</w:t>
      </w:r>
      <w:r w:rsidRPr="00FF1F76">
        <w:rPr>
          <w:sz w:val="24"/>
          <w:szCs w:val="24"/>
          <w:lang w:val="bg-BG"/>
        </w:rPr>
        <w:t xml:space="preserve"> месеца</w:t>
      </w:r>
      <w:r w:rsidR="006D4A78">
        <w:rPr>
          <w:sz w:val="24"/>
          <w:szCs w:val="24"/>
          <w:lang w:val="bg-BG"/>
        </w:rPr>
        <w:t>, но не по-късно от 31.12.2023 г.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lastRenderedPageBreak/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Местонахождение  (Място  на  изпълнение  на  проекта)  </w:t>
      </w:r>
      <w:r w:rsidRPr="00FF1F76">
        <w:rPr>
          <w:sz w:val="24"/>
          <w:szCs w:val="24"/>
          <w:lang w:val="bg-BG"/>
        </w:rPr>
        <w:t>–  от  възможните опции   следва   да   изберете   „Държава“   и   от   падащото   меню   посочете</w:t>
      </w:r>
    </w:p>
    <w:p w:rsidR="00096E4E" w:rsidRPr="00FF1F76" w:rsidRDefault="00A9262A" w:rsidP="00EB36E9">
      <w:pPr>
        <w:spacing w:before="3"/>
        <w:ind w:left="11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„България“;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ДДС  е  допустим  разход  по  проекта   </w:t>
      </w:r>
      <w:r w:rsidRPr="00FF1F76">
        <w:rPr>
          <w:sz w:val="24"/>
          <w:szCs w:val="24"/>
          <w:lang w:val="bg-BG"/>
        </w:rPr>
        <w:t xml:space="preserve">-  следва  да  маркирате  релевантната опция - </w:t>
      </w:r>
      <w:r w:rsidRPr="00FF1F76">
        <w:rPr>
          <w:b/>
          <w:sz w:val="24"/>
          <w:szCs w:val="24"/>
          <w:lang w:val="bg-BG"/>
        </w:rPr>
        <w:t>Да/Не/Друго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A9262A" w:rsidP="00EB36E9">
      <w:pPr>
        <w:spacing w:before="7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Вид на проекта </w:t>
      </w:r>
      <w:r w:rsidRPr="00FF1F76">
        <w:rPr>
          <w:sz w:val="24"/>
          <w:szCs w:val="24"/>
          <w:lang w:val="bg-BG"/>
        </w:rPr>
        <w:t>– от падащото меню следва да изберете опцията „</w:t>
      </w:r>
      <w:r w:rsidRPr="00FF1F76">
        <w:rPr>
          <w:b/>
          <w:sz w:val="24"/>
          <w:szCs w:val="24"/>
          <w:lang w:val="bg-BG"/>
        </w:rPr>
        <w:t>Друго“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 е  съвместен  план  за  действие  </w:t>
      </w:r>
      <w:r w:rsidRPr="00FF1F76">
        <w:rPr>
          <w:sz w:val="24"/>
          <w:szCs w:val="24"/>
          <w:lang w:val="bg-BG"/>
        </w:rPr>
        <w:t>–  следва  да  маркирате  опцията</w:t>
      </w:r>
    </w:p>
    <w:p w:rsidR="00096E4E" w:rsidRPr="00FF1F76" w:rsidRDefault="00096E4E" w:rsidP="00EB36E9">
      <w:pPr>
        <w:spacing w:before="4" w:line="140" w:lineRule="exact"/>
        <w:jc w:val="both"/>
        <w:rPr>
          <w:sz w:val="14"/>
          <w:szCs w:val="14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„НЕ“;</w:t>
      </w:r>
    </w:p>
    <w:p w:rsidR="00096E4E" w:rsidRPr="00FF1F76" w:rsidRDefault="00096E4E" w:rsidP="00EB36E9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използва финансови инструменти </w:t>
      </w:r>
      <w:r w:rsidRPr="00FF1F76">
        <w:rPr>
          <w:sz w:val="24"/>
          <w:szCs w:val="24"/>
          <w:lang w:val="bg-BG"/>
        </w:rPr>
        <w:t>- следва да маркирате опцията</w:t>
      </w:r>
    </w:p>
    <w:p w:rsidR="00096E4E" w:rsidRPr="00FF1F76" w:rsidRDefault="00096E4E" w:rsidP="00EB36E9">
      <w:pPr>
        <w:spacing w:before="4" w:line="140" w:lineRule="exact"/>
        <w:jc w:val="both"/>
        <w:rPr>
          <w:sz w:val="14"/>
          <w:szCs w:val="14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„НЕ“;</w:t>
      </w:r>
    </w:p>
    <w:p w:rsidR="00096E4E" w:rsidRPr="00FF1F76" w:rsidRDefault="00096E4E" w:rsidP="00EB36E9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  включва  подкрепа  от   Инициатива  за  младежка  заетост   </w:t>
      </w:r>
      <w:r w:rsidRPr="00FF1F76">
        <w:rPr>
          <w:sz w:val="24"/>
          <w:szCs w:val="24"/>
          <w:lang w:val="bg-BG"/>
        </w:rPr>
        <w:t>-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следва да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Проектът  подлежи  на  режим  на  държавна  помощ  </w:t>
      </w:r>
      <w:r w:rsidRPr="00FF1F76">
        <w:rPr>
          <w:sz w:val="24"/>
          <w:szCs w:val="24"/>
          <w:lang w:val="bg-BG"/>
        </w:rPr>
        <w:t>-  следва  да 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96E4E" w:rsidRPr="00FF1F76" w:rsidRDefault="00A9262A" w:rsidP="00EB36E9">
      <w:pPr>
        <w:spacing w:before="7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     Проектът  подлежи на режим  на  минимални помощи  –  следва да  маркирате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“,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5" w:right="76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>Проектът  включва  публично-частно  партньорство  -  следва  да 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E16EE" w:rsidRPr="000E16EE" w:rsidRDefault="00A9262A" w:rsidP="009A4104">
      <w:pPr>
        <w:pStyle w:val="ListParagraph"/>
        <w:numPr>
          <w:ilvl w:val="0"/>
          <w:numId w:val="2"/>
        </w:numPr>
        <w:spacing w:line="360" w:lineRule="auto"/>
        <w:jc w:val="both"/>
      </w:pPr>
      <w:r w:rsidRPr="00FF1F76">
        <w:rPr>
          <w:b/>
        </w:rPr>
        <w:t xml:space="preserve">Кратко описание на проектното предложение  </w:t>
      </w:r>
      <w:r w:rsidRPr="00FF1F76">
        <w:t xml:space="preserve">– </w:t>
      </w:r>
      <w:r w:rsidR="000E16EE" w:rsidRPr="000E16EE">
        <w:t xml:space="preserve">направете кратко резюме на проекта на </w:t>
      </w:r>
      <w:r w:rsidR="000E16EE" w:rsidRPr="000E16EE">
        <w:rPr>
          <w:u w:val="single"/>
        </w:rPr>
        <w:t>български и на английски език</w:t>
      </w:r>
      <w:r w:rsidR="000E16EE" w:rsidRPr="000E16EE">
        <w:t xml:space="preserve"> (всяко по 2 000 символа). Попълването на </w:t>
      </w:r>
      <w:r w:rsidR="000E16EE" w:rsidRPr="000E16EE">
        <w:rPr>
          <w:u w:val="single"/>
        </w:rPr>
        <w:t>двете полета е задължително</w:t>
      </w:r>
      <w:r w:rsidR="000E16EE" w:rsidRPr="000E16EE">
        <w:t>! Следва да опишете целите на проекта, както и съответн</w:t>
      </w:r>
      <w:r w:rsidR="00FA2F19">
        <w:t>ата</w:t>
      </w:r>
      <w:r w:rsidR="000E16EE" w:rsidRPr="000E16EE">
        <w:t xml:space="preserve"> дейност и мерки, които ще бъдат изпълнявани, за да се постигнат заложените резултати.</w:t>
      </w:r>
    </w:p>
    <w:p w:rsidR="00096E4E" w:rsidRPr="00FF1F76" w:rsidRDefault="00A9262A" w:rsidP="00FA2F19">
      <w:pPr>
        <w:tabs>
          <w:tab w:val="left" w:pos="1080"/>
        </w:tabs>
        <w:spacing w:before="7" w:line="360" w:lineRule="auto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Цел/и на проектното предложение  </w:t>
      </w:r>
      <w:r w:rsidRPr="00FF1F76">
        <w:rPr>
          <w:sz w:val="24"/>
          <w:szCs w:val="24"/>
          <w:lang w:val="bg-BG"/>
        </w:rPr>
        <w:t xml:space="preserve">– </w:t>
      </w:r>
      <w:r w:rsidRPr="00FF1F76">
        <w:rPr>
          <w:sz w:val="24"/>
          <w:szCs w:val="24"/>
          <w:lang w:val="bg-BG" w:eastAsia="bg-BG"/>
        </w:rPr>
        <w:t xml:space="preserve">опишете в рамките на 3 000 символа целите  на  Вашето  проектно  предложение, като се съобразите с целта на процедурата,  описана  в т. 6 на </w:t>
      </w:r>
      <w:r w:rsidR="003D1689">
        <w:rPr>
          <w:sz w:val="24"/>
          <w:szCs w:val="24"/>
          <w:lang w:val="bg-BG" w:eastAsia="bg-BG"/>
        </w:rPr>
        <w:t>Условията</w:t>
      </w:r>
      <w:r w:rsidR="003D1689" w:rsidRPr="00FF1F76">
        <w:rPr>
          <w:sz w:val="24"/>
          <w:szCs w:val="24"/>
          <w:lang w:val="bg-BG" w:eastAsia="bg-BG"/>
        </w:rPr>
        <w:t xml:space="preserve"> </w:t>
      </w:r>
      <w:r w:rsidRPr="00FF1F76">
        <w:rPr>
          <w:sz w:val="24"/>
          <w:szCs w:val="24"/>
          <w:lang w:val="bg-BG" w:eastAsia="bg-BG"/>
        </w:rPr>
        <w:t>за кандида</w:t>
      </w:r>
      <w:r w:rsidR="00FA2F19">
        <w:rPr>
          <w:sz w:val="24"/>
          <w:szCs w:val="24"/>
          <w:lang w:val="bg-BG" w:eastAsia="bg-BG"/>
        </w:rPr>
        <w:t>тстване. В това поле трябва</w:t>
      </w:r>
      <w:r w:rsidRPr="00FF1F76">
        <w:rPr>
          <w:sz w:val="24"/>
          <w:szCs w:val="24"/>
          <w:lang w:val="bg-BG" w:eastAsia="bg-BG"/>
        </w:rPr>
        <w:t xml:space="preserve"> да опишете   общите и специфичните </w:t>
      </w:r>
      <w:r w:rsidR="007439EA">
        <w:rPr>
          <w:sz w:val="24"/>
          <w:szCs w:val="24"/>
          <w:lang w:val="bg-BG" w:eastAsia="bg-BG"/>
        </w:rPr>
        <w:t xml:space="preserve">цели </w:t>
      </w:r>
      <w:r w:rsidRPr="00FF1F76">
        <w:rPr>
          <w:sz w:val="24"/>
          <w:szCs w:val="24"/>
          <w:lang w:val="bg-BG" w:eastAsia="bg-BG"/>
        </w:rPr>
        <w:t xml:space="preserve">на проектното си предложение, </w:t>
      </w:r>
      <w:r w:rsidR="007439EA">
        <w:rPr>
          <w:sz w:val="24"/>
          <w:szCs w:val="24"/>
          <w:lang w:val="bg-BG" w:eastAsia="bg-BG"/>
        </w:rPr>
        <w:t xml:space="preserve">съответствието </w:t>
      </w:r>
      <w:r w:rsidRPr="00FF1F76">
        <w:rPr>
          <w:sz w:val="24"/>
          <w:szCs w:val="24"/>
          <w:lang w:val="bg-BG" w:eastAsia="bg-BG"/>
        </w:rPr>
        <w:t>на   проекта с целите и приоритетите на програмата,  както и връзката им с   предвидените   резултати. Моля да аргументирате как целите на проекта допринасят за решаване на</w:t>
      </w:r>
      <w:r w:rsidR="006D4A78">
        <w:rPr>
          <w:sz w:val="24"/>
          <w:szCs w:val="24"/>
          <w:lang w:val="bg-BG" w:eastAsia="bg-BG"/>
        </w:rPr>
        <w:t xml:space="preserve"> </w:t>
      </w:r>
      <w:r w:rsidR="006D4A78">
        <w:rPr>
          <w:sz w:val="24"/>
          <w:szCs w:val="24"/>
          <w:lang w:val="bg-BG"/>
        </w:rPr>
        <w:t xml:space="preserve">идентифицираните </w:t>
      </w:r>
      <w:r w:rsidRPr="00FF1F76">
        <w:rPr>
          <w:sz w:val="24"/>
          <w:szCs w:val="24"/>
          <w:lang w:val="bg-BG"/>
        </w:rPr>
        <w:t>нужди и проблеми на  представителите  на  целевите групи, включени в проекта.</w:t>
      </w:r>
    </w:p>
    <w:p w:rsidR="00096E4E" w:rsidRPr="00FF1F76" w:rsidRDefault="00096E4E" w:rsidP="009A4104">
      <w:pPr>
        <w:spacing w:line="200" w:lineRule="exact"/>
        <w:jc w:val="both"/>
        <w:rPr>
          <w:lang w:val="bg-BG"/>
        </w:rPr>
      </w:pPr>
    </w:p>
    <w:p w:rsidR="00096E4E" w:rsidRPr="00FF1F76" w:rsidRDefault="00096E4E" w:rsidP="009A4104">
      <w:pPr>
        <w:spacing w:before="3" w:line="220" w:lineRule="exact"/>
        <w:jc w:val="both"/>
        <w:rPr>
          <w:sz w:val="22"/>
          <w:szCs w:val="22"/>
          <w:lang w:val="bg-BG"/>
        </w:rPr>
      </w:pPr>
    </w:p>
    <w:p w:rsidR="00096E4E" w:rsidRPr="00FF1F76" w:rsidRDefault="00A9262A" w:rsidP="009A4104">
      <w:pPr>
        <w:ind w:left="79" w:right="1214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Попълване  на  сек</w:t>
      </w:r>
      <w:r w:rsidR="009A4104">
        <w:rPr>
          <w:b/>
          <w:sz w:val="24"/>
          <w:szCs w:val="24"/>
          <w:u w:val="thick" w:color="000000"/>
          <w:lang w:val="bg-BG"/>
        </w:rPr>
        <w:t>ци</w:t>
      </w:r>
      <w:r w:rsidRPr="00FF1F76">
        <w:rPr>
          <w:b/>
          <w:sz w:val="24"/>
          <w:szCs w:val="24"/>
          <w:u w:val="thick" w:color="000000"/>
          <w:lang w:val="bg-BG"/>
        </w:rPr>
        <w:t>я  2.  Дан</w:t>
      </w:r>
      <w:r w:rsidR="009A4104">
        <w:rPr>
          <w:b/>
          <w:sz w:val="24"/>
          <w:szCs w:val="24"/>
          <w:u w:val="thick" w:color="000000"/>
          <w:lang w:val="bg-BG"/>
        </w:rPr>
        <w:t>н</w:t>
      </w:r>
      <w:r w:rsidRPr="00FF1F76">
        <w:rPr>
          <w:b/>
          <w:sz w:val="24"/>
          <w:szCs w:val="24"/>
          <w:u w:val="thick" w:color="000000"/>
          <w:lang w:val="bg-BG"/>
        </w:rPr>
        <w:t>и  за  к</w:t>
      </w:r>
      <w:r w:rsidR="009A4104">
        <w:rPr>
          <w:b/>
          <w:sz w:val="24"/>
          <w:szCs w:val="24"/>
          <w:u w:val="thick" w:color="000000"/>
          <w:lang w:val="bg-BG"/>
        </w:rPr>
        <w:t xml:space="preserve">андидата  </w:t>
      </w:r>
    </w:p>
    <w:p w:rsidR="00096E4E" w:rsidRPr="00FF1F76" w:rsidRDefault="00096E4E" w:rsidP="009A4104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ind w:left="8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Булстат</w:t>
      </w:r>
      <w:r w:rsidRPr="00FF1F76">
        <w:rPr>
          <w:sz w:val="24"/>
          <w:szCs w:val="24"/>
          <w:lang w:val="bg-BG"/>
        </w:rPr>
        <w:t>/ЕИК – от падащото меню изберете опцията Булстат;</w:t>
      </w:r>
    </w:p>
    <w:p w:rsidR="00096E4E" w:rsidRPr="00FF1F76" w:rsidRDefault="00096E4E" w:rsidP="009A4104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lastRenderedPageBreak/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Номер  </w:t>
      </w:r>
      <w:r w:rsidRPr="00FF1F76">
        <w:rPr>
          <w:sz w:val="24"/>
          <w:szCs w:val="24"/>
          <w:lang w:val="bg-BG"/>
        </w:rPr>
        <w:t xml:space="preserve">–  в  полето  запишете  </w:t>
      </w:r>
      <w:r w:rsidR="001C5913">
        <w:rPr>
          <w:sz w:val="24"/>
          <w:szCs w:val="24"/>
          <w:lang w:val="bg-BG"/>
        </w:rPr>
        <w:t>Булстат  номера  на  кандидата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8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proofErr w:type="spellStart"/>
      <w:r w:rsidRPr="00FF1F76">
        <w:rPr>
          <w:b/>
          <w:sz w:val="24"/>
          <w:szCs w:val="24"/>
          <w:lang w:val="bg-BG"/>
        </w:rPr>
        <w:t>Анти</w:t>
      </w:r>
      <w:proofErr w:type="spellEnd"/>
      <w:r w:rsidRPr="00FF1F76">
        <w:rPr>
          <w:b/>
          <w:sz w:val="24"/>
          <w:szCs w:val="24"/>
          <w:lang w:val="bg-BG"/>
        </w:rPr>
        <w:t xml:space="preserve">-спам  </w:t>
      </w:r>
      <w:r w:rsidRPr="00FF1F76">
        <w:rPr>
          <w:sz w:val="24"/>
          <w:szCs w:val="24"/>
          <w:lang w:val="bg-BG"/>
        </w:rPr>
        <w:t xml:space="preserve">–  въведете </w:t>
      </w:r>
      <w:proofErr w:type="spellStart"/>
      <w:r w:rsidRPr="00FF1F76">
        <w:rPr>
          <w:sz w:val="24"/>
          <w:szCs w:val="24"/>
          <w:lang w:val="bg-BG"/>
        </w:rPr>
        <w:t>анти</w:t>
      </w:r>
      <w:proofErr w:type="spellEnd"/>
      <w:r w:rsidRPr="00FF1F76">
        <w:rPr>
          <w:sz w:val="24"/>
          <w:szCs w:val="24"/>
          <w:lang w:val="bg-BG"/>
        </w:rPr>
        <w:t>-спам номера, изписан от дясната  страна  на полето;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Натиснете    бутона    „Търси    по   Булстат“. </w:t>
      </w:r>
      <w:r w:rsidRPr="00FF1F76">
        <w:rPr>
          <w:sz w:val="24"/>
          <w:szCs w:val="24"/>
          <w:lang w:val="bg-BG"/>
        </w:rPr>
        <w:t xml:space="preserve">По този начин ще </w:t>
      </w:r>
      <w:r w:rsidR="007439EA">
        <w:rPr>
          <w:sz w:val="24"/>
          <w:szCs w:val="24"/>
          <w:lang w:val="bg-BG"/>
        </w:rPr>
        <w:t xml:space="preserve">бъде осъществена връзка </w:t>
      </w:r>
      <w:r w:rsidRPr="00FF1F76">
        <w:rPr>
          <w:sz w:val="24"/>
          <w:szCs w:val="24"/>
          <w:lang w:val="bg-BG"/>
        </w:rPr>
        <w:t xml:space="preserve">с Регистър Булстат/Търговски регистър, от където автоматично ще излязат наличните данни за Вашата организация. Следва </w:t>
      </w:r>
      <w:r w:rsidR="007D47CC">
        <w:rPr>
          <w:sz w:val="24"/>
          <w:szCs w:val="24"/>
          <w:lang w:val="bg-BG"/>
        </w:rPr>
        <w:t xml:space="preserve">да имате  предвид,  че ИСУН </w:t>
      </w:r>
      <w:r w:rsidRPr="00FF1F76">
        <w:rPr>
          <w:sz w:val="24"/>
          <w:szCs w:val="24"/>
          <w:lang w:val="bg-BG"/>
        </w:rPr>
        <w:t>2020 позволява да направите  корекция  на 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096E4E" w:rsidRPr="00FF1F76" w:rsidRDefault="00A9262A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Пълно  наименование  на  английски  език  </w:t>
      </w:r>
      <w:r w:rsidRPr="00FF1F76">
        <w:rPr>
          <w:sz w:val="24"/>
          <w:szCs w:val="24"/>
          <w:lang w:val="bg-BG"/>
        </w:rPr>
        <w:t xml:space="preserve">–  преведете  наименованието  на </w:t>
      </w:r>
      <w:r w:rsidR="001C5913">
        <w:rPr>
          <w:sz w:val="24"/>
          <w:szCs w:val="24"/>
          <w:lang w:val="bg-BG"/>
        </w:rPr>
        <w:t>кандидата</w:t>
      </w:r>
      <w:r w:rsidRPr="00FF1F76">
        <w:rPr>
          <w:sz w:val="24"/>
          <w:szCs w:val="24"/>
          <w:lang w:val="bg-BG"/>
        </w:rPr>
        <w:t xml:space="preserve"> на английски език;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Тип на организацията </w:t>
      </w:r>
      <w:r w:rsidRPr="00FF1F76">
        <w:rPr>
          <w:sz w:val="24"/>
          <w:szCs w:val="24"/>
          <w:lang w:val="bg-BG"/>
        </w:rPr>
        <w:t>– от падащото меню изберете релевантната опция;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Вид организация </w:t>
      </w:r>
      <w:r w:rsidRPr="00FF1F76">
        <w:rPr>
          <w:sz w:val="24"/>
          <w:szCs w:val="24"/>
          <w:lang w:val="bg-BG"/>
        </w:rPr>
        <w:t>– от падащото меню изберете релевантна опция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Публично   правна/   частно-правна   организация   </w:t>
      </w:r>
      <w:r w:rsidRPr="00FF1F76">
        <w:rPr>
          <w:sz w:val="24"/>
          <w:szCs w:val="24"/>
          <w:lang w:val="bg-BG"/>
        </w:rPr>
        <w:t>– от падащото меню изберете релевантната опция;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Категория/статус   на   предприятието   </w:t>
      </w:r>
      <w:r w:rsidRPr="00FF1F76">
        <w:rPr>
          <w:sz w:val="24"/>
          <w:szCs w:val="24"/>
          <w:lang w:val="bg-BG"/>
        </w:rPr>
        <w:t>– от падащото меню изберете релевантната опция (ако е приложимо);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Код  на  предприятието  по  КИД  2008  </w:t>
      </w:r>
      <w:r w:rsidRPr="00FF1F76">
        <w:rPr>
          <w:sz w:val="24"/>
          <w:szCs w:val="24"/>
          <w:lang w:val="bg-BG"/>
        </w:rPr>
        <w:t>-  от  падащото  меню  изберете</w:t>
      </w:r>
      <w:r w:rsidR="00EB36E9">
        <w:rPr>
          <w:sz w:val="24"/>
          <w:szCs w:val="24"/>
          <w:lang w:val="bg-BG"/>
        </w:rPr>
        <w:t xml:space="preserve"> </w:t>
      </w:r>
      <w:r w:rsidRPr="00FF1F76">
        <w:rPr>
          <w:sz w:val="24"/>
          <w:szCs w:val="24"/>
          <w:lang w:val="bg-BG"/>
        </w:rPr>
        <w:t>„</w:t>
      </w:r>
      <w:r w:rsidRPr="00FF1F76">
        <w:rPr>
          <w:b/>
          <w:sz w:val="24"/>
          <w:szCs w:val="24"/>
          <w:lang w:val="bg-BG"/>
        </w:rPr>
        <w:t>0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1185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Неприложимо“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096E4E">
      <w:pPr>
        <w:spacing w:before="10" w:line="120" w:lineRule="exact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Код на проекта по КИД 2008 </w:t>
      </w:r>
      <w:r w:rsidRPr="00FF1F76">
        <w:rPr>
          <w:sz w:val="24"/>
          <w:szCs w:val="24"/>
          <w:lang w:val="bg-BG"/>
        </w:rPr>
        <w:t>- от падащото меню изберете „</w:t>
      </w:r>
      <w:r w:rsidRPr="00FF1F76">
        <w:rPr>
          <w:b/>
          <w:sz w:val="24"/>
          <w:szCs w:val="24"/>
          <w:lang w:val="bg-BG"/>
        </w:rPr>
        <w:t>0</w:t>
      </w:r>
      <w:r w:rsidR="00EB36E9">
        <w:rPr>
          <w:b/>
          <w:sz w:val="24"/>
          <w:szCs w:val="24"/>
          <w:lang w:val="bg-BG"/>
        </w:rPr>
        <w:t xml:space="preserve"> </w:t>
      </w:r>
      <w:r w:rsidR="007439EA">
        <w:rPr>
          <w:b/>
          <w:sz w:val="24"/>
          <w:szCs w:val="24"/>
          <w:lang w:val="bg-BG"/>
        </w:rPr>
        <w:t>Н</w:t>
      </w:r>
      <w:r w:rsidRPr="00FF1F76">
        <w:rPr>
          <w:b/>
          <w:sz w:val="24"/>
          <w:szCs w:val="24"/>
          <w:lang w:val="bg-BG"/>
        </w:rPr>
        <w:t>еприложимо“;</w:t>
      </w:r>
    </w:p>
    <w:p w:rsidR="00096E4E" w:rsidRPr="00FF1F76" w:rsidRDefault="00096E4E">
      <w:pPr>
        <w:spacing w:before="4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 xml:space="preserve">В  секцията  </w:t>
      </w:r>
      <w:r w:rsidRPr="00FF1F76">
        <w:rPr>
          <w:b/>
          <w:sz w:val="24"/>
          <w:szCs w:val="24"/>
          <w:lang w:val="bg-BG"/>
        </w:rPr>
        <w:t xml:space="preserve">Седалище  (Държава  и  населено  място)  </w:t>
      </w:r>
      <w:r w:rsidRPr="00FF1F76">
        <w:rPr>
          <w:sz w:val="24"/>
          <w:szCs w:val="24"/>
          <w:lang w:val="bg-BG"/>
        </w:rPr>
        <w:t>–  ако  е  необходимо актуализирайте данните, които са извлечени от Регистър Булстат</w:t>
      </w:r>
      <w:r w:rsidR="007439EA">
        <w:rPr>
          <w:sz w:val="24"/>
          <w:szCs w:val="24"/>
          <w:lang w:val="bg-BG"/>
        </w:rPr>
        <w:t>;</w:t>
      </w:r>
    </w:p>
    <w:p w:rsidR="00096E4E" w:rsidRPr="00FF1F76" w:rsidRDefault="00A9262A" w:rsidP="006D4A78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16"/>
          <w:szCs w:val="16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sz w:val="24"/>
          <w:szCs w:val="24"/>
          <w:lang w:val="bg-BG"/>
        </w:rPr>
        <w:tab/>
        <w:t xml:space="preserve">В  секцията  </w:t>
      </w:r>
      <w:r w:rsidRPr="00FF1F76">
        <w:rPr>
          <w:b/>
          <w:sz w:val="24"/>
          <w:szCs w:val="24"/>
          <w:lang w:val="bg-BG"/>
        </w:rPr>
        <w:t xml:space="preserve">Адрес  на  управление  </w:t>
      </w:r>
      <w:r w:rsidR="007439EA">
        <w:rPr>
          <w:sz w:val="24"/>
          <w:szCs w:val="24"/>
          <w:lang w:val="bg-BG"/>
        </w:rPr>
        <w:t xml:space="preserve">– </w:t>
      </w:r>
      <w:r w:rsidRPr="00FF1F76">
        <w:rPr>
          <w:sz w:val="24"/>
          <w:szCs w:val="24"/>
          <w:lang w:val="bg-BG"/>
        </w:rPr>
        <w:t xml:space="preserve">ако е </w:t>
      </w:r>
      <w:r w:rsidR="007439EA">
        <w:rPr>
          <w:sz w:val="24"/>
          <w:szCs w:val="24"/>
          <w:lang w:val="bg-BG"/>
        </w:rPr>
        <w:t xml:space="preserve">необходимо </w:t>
      </w:r>
      <w:r w:rsidRPr="00FF1F76">
        <w:rPr>
          <w:sz w:val="24"/>
          <w:szCs w:val="24"/>
          <w:lang w:val="bg-BG"/>
        </w:rPr>
        <w:t>актуализирайте данните, които са извлечени от Регистър Булстат;</w:t>
      </w:r>
    </w:p>
    <w:p w:rsidR="00096E4E" w:rsidRPr="00FF1F76" w:rsidRDefault="00A9262A">
      <w:pPr>
        <w:tabs>
          <w:tab w:val="left" w:pos="1180"/>
        </w:tabs>
        <w:spacing w:line="360" w:lineRule="auto"/>
        <w:ind w:left="1185" w:right="72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 xml:space="preserve">В случай, че </w:t>
      </w:r>
      <w:r w:rsidRPr="00FF1F76">
        <w:rPr>
          <w:b/>
          <w:sz w:val="24"/>
          <w:szCs w:val="24"/>
          <w:lang w:val="bg-BG"/>
        </w:rPr>
        <w:t>адреса на управление съвпада с адреса за кореспонденция</w:t>
      </w:r>
      <w:r w:rsidRPr="00FF1F76">
        <w:rPr>
          <w:sz w:val="24"/>
          <w:szCs w:val="24"/>
          <w:lang w:val="bg-BG"/>
        </w:rPr>
        <w:t>, натиснете  стрелката  „</w:t>
      </w:r>
      <w:r w:rsidRPr="00FF1F76">
        <w:rPr>
          <w:b/>
          <w:sz w:val="24"/>
          <w:szCs w:val="24"/>
          <w:lang w:val="bg-BG"/>
        </w:rPr>
        <w:t>Копирай  в  Адрес  за  кореспонденция</w:t>
      </w:r>
      <w:r w:rsidRPr="00FF1F76">
        <w:rPr>
          <w:sz w:val="24"/>
          <w:szCs w:val="24"/>
          <w:lang w:val="bg-BG"/>
        </w:rPr>
        <w:t xml:space="preserve">“  и  системата автоматично   ще   пренесе   данните.   В   случай,   че   адресите   не   съвпадат, попълнете  данните,  свързани  с  адреса  за  кореспонденция  на  </w:t>
      </w:r>
      <w:r w:rsidR="001C5913">
        <w:rPr>
          <w:sz w:val="24"/>
          <w:szCs w:val="24"/>
          <w:lang w:val="bg-BG"/>
        </w:rPr>
        <w:t>кандидата</w:t>
      </w:r>
      <w:r w:rsidR="007439EA">
        <w:rPr>
          <w:sz w:val="24"/>
          <w:szCs w:val="24"/>
          <w:lang w:val="bg-BG"/>
        </w:rPr>
        <w:t>;</w:t>
      </w:r>
    </w:p>
    <w:p w:rsidR="00096E4E" w:rsidRPr="00FF1F76" w:rsidRDefault="00A9262A" w:rsidP="007439EA">
      <w:pPr>
        <w:spacing w:before="6" w:line="360" w:lineRule="auto"/>
        <w:ind w:left="1260" w:hanging="45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E-</w:t>
      </w:r>
      <w:proofErr w:type="spellStart"/>
      <w:r w:rsidRPr="00FF1F76">
        <w:rPr>
          <w:b/>
          <w:sz w:val="24"/>
          <w:szCs w:val="24"/>
          <w:lang w:val="bg-BG"/>
        </w:rPr>
        <w:t>mail</w:t>
      </w:r>
      <w:proofErr w:type="spellEnd"/>
      <w:r w:rsidRPr="00FF1F76">
        <w:rPr>
          <w:sz w:val="24"/>
          <w:szCs w:val="24"/>
          <w:lang w:val="bg-BG"/>
        </w:rPr>
        <w:t>: Адресът на електронната поща се попълва автоматично от профила</w:t>
      </w:r>
      <w:r w:rsidR="007439EA">
        <w:rPr>
          <w:sz w:val="24"/>
          <w:szCs w:val="24"/>
          <w:lang w:val="bg-BG"/>
        </w:rPr>
        <w:t xml:space="preserve"> </w:t>
      </w:r>
      <w:r w:rsidR="001C5913">
        <w:rPr>
          <w:sz w:val="24"/>
          <w:szCs w:val="24"/>
          <w:lang w:val="bg-BG"/>
        </w:rPr>
        <w:t>на  кандидата</w:t>
      </w:r>
      <w:r w:rsidR="007439EA">
        <w:rPr>
          <w:sz w:val="24"/>
          <w:szCs w:val="24"/>
          <w:lang w:val="bg-BG"/>
        </w:rPr>
        <w:t xml:space="preserve">.  През  този  профил </w:t>
      </w:r>
      <w:r w:rsidRPr="00FF1F76">
        <w:rPr>
          <w:sz w:val="24"/>
          <w:szCs w:val="24"/>
          <w:lang w:val="bg-BG"/>
        </w:rPr>
        <w:t>(вкл.  e-</w:t>
      </w:r>
      <w:proofErr w:type="spellStart"/>
      <w:r w:rsidRPr="00FF1F76">
        <w:rPr>
          <w:sz w:val="24"/>
          <w:szCs w:val="24"/>
          <w:lang w:val="bg-BG"/>
        </w:rPr>
        <w:t>mail</w:t>
      </w:r>
      <w:proofErr w:type="spellEnd"/>
      <w:r w:rsidRPr="00FF1F76">
        <w:rPr>
          <w:sz w:val="24"/>
          <w:szCs w:val="24"/>
          <w:lang w:val="bg-BG"/>
        </w:rPr>
        <w:t xml:space="preserve"> адрес) се извършва  комуникацията  между  УО  и  кандидата  по  време  на оценката;</w:t>
      </w:r>
    </w:p>
    <w:p w:rsidR="00096E4E" w:rsidRPr="00FF1F76" w:rsidRDefault="00A9262A">
      <w:pPr>
        <w:spacing w:before="6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Телефонен номер 1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Телефонен номер 2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lastRenderedPageBreak/>
        <w:t xml:space="preserve">-     </w:t>
      </w:r>
      <w:r w:rsidRPr="00FF1F76">
        <w:rPr>
          <w:b/>
          <w:sz w:val="24"/>
          <w:szCs w:val="24"/>
          <w:lang w:val="bg-BG"/>
        </w:rPr>
        <w:t xml:space="preserve">Номер на факс </w:t>
      </w:r>
      <w:r w:rsidRPr="00FF1F76">
        <w:rPr>
          <w:sz w:val="24"/>
          <w:szCs w:val="24"/>
          <w:lang w:val="bg-BG"/>
        </w:rPr>
        <w:t>– моля попълнете, ако е приложимо;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Име  на  лицето,  представляващо  организацията  </w:t>
      </w:r>
      <w:r w:rsidRPr="00FF1F76">
        <w:rPr>
          <w:sz w:val="24"/>
          <w:szCs w:val="24"/>
          <w:lang w:val="bg-BG"/>
        </w:rPr>
        <w:t>–  впишете  имената  на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1185" w:right="3369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лицето което представлява организацията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Лице за контакти </w:t>
      </w:r>
      <w:r w:rsidRPr="00FF1F76">
        <w:rPr>
          <w:sz w:val="24"/>
          <w:szCs w:val="24"/>
          <w:lang w:val="bg-BG"/>
        </w:rPr>
        <w:t>– посочете имената на определеното лице за контакти по проекта;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Телефон  на  лицето  за  контакти  </w:t>
      </w:r>
      <w:r w:rsidRPr="00FF1F76">
        <w:rPr>
          <w:sz w:val="24"/>
          <w:szCs w:val="24"/>
          <w:lang w:val="bg-BG"/>
        </w:rPr>
        <w:t>–  моля  попълнете,  желателно  е  да  се посочи мобилен телефон;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E-</w:t>
      </w:r>
      <w:proofErr w:type="spellStart"/>
      <w:r w:rsidRPr="00FF1F76">
        <w:rPr>
          <w:b/>
          <w:sz w:val="24"/>
          <w:szCs w:val="24"/>
          <w:lang w:val="bg-BG"/>
        </w:rPr>
        <w:t>mail</w:t>
      </w:r>
      <w:proofErr w:type="spellEnd"/>
      <w:r w:rsidRPr="00FF1F76">
        <w:rPr>
          <w:b/>
          <w:sz w:val="24"/>
          <w:szCs w:val="24"/>
          <w:lang w:val="bg-BG"/>
        </w:rPr>
        <w:t xml:space="preserve"> на лицето за контакти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Допълнително описание </w:t>
      </w:r>
      <w:r w:rsidRPr="00FF1F76">
        <w:rPr>
          <w:sz w:val="24"/>
          <w:szCs w:val="24"/>
          <w:lang w:val="bg-BG"/>
        </w:rPr>
        <w:t xml:space="preserve">– полето не е задължително, в него може в </w:t>
      </w:r>
      <w:r w:rsidR="007439EA">
        <w:rPr>
          <w:sz w:val="24"/>
          <w:szCs w:val="24"/>
          <w:lang w:val="bg-BG"/>
        </w:rPr>
        <w:t xml:space="preserve">рамките на  до  2 000 символа </w:t>
      </w:r>
      <w:r w:rsidRPr="00FF1F76">
        <w:rPr>
          <w:sz w:val="24"/>
          <w:szCs w:val="24"/>
          <w:lang w:val="bg-BG"/>
        </w:rPr>
        <w:t>да посочит</w:t>
      </w:r>
      <w:r w:rsidR="007439EA">
        <w:rPr>
          <w:sz w:val="24"/>
          <w:szCs w:val="24"/>
          <w:lang w:val="bg-BG"/>
        </w:rPr>
        <w:t xml:space="preserve">е някаква друга, релевантна </w:t>
      </w:r>
      <w:r w:rsidRPr="00FF1F76">
        <w:rPr>
          <w:sz w:val="24"/>
          <w:szCs w:val="24"/>
          <w:lang w:val="bg-BG"/>
        </w:rPr>
        <w:t>според Вас информация, свързана с кандидата.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096E4E" w:rsidRDefault="009A4104">
      <w:pPr>
        <w:ind w:left="117"/>
        <w:rPr>
          <w:b/>
          <w:sz w:val="24"/>
          <w:szCs w:val="24"/>
          <w:u w:val="thick" w:color="000000"/>
          <w:lang w:val="bg-BG"/>
        </w:rPr>
      </w:pPr>
      <w:r>
        <w:rPr>
          <w:b/>
          <w:sz w:val="24"/>
          <w:szCs w:val="24"/>
          <w:u w:val="thick" w:color="000000"/>
          <w:lang w:val="bg-BG"/>
        </w:rPr>
        <w:t xml:space="preserve"> Попълване  на  секция  3.  Данни  за  партньор</w:t>
      </w:r>
      <w:r w:rsidR="00A9262A" w:rsidRPr="00FF1F76">
        <w:rPr>
          <w:b/>
          <w:sz w:val="24"/>
          <w:szCs w:val="24"/>
          <w:u w:val="thick" w:color="000000"/>
          <w:lang w:val="bg-BG"/>
        </w:rPr>
        <w:t xml:space="preserve">и </w:t>
      </w:r>
    </w:p>
    <w:p w:rsidR="00EB36E9" w:rsidRPr="00EB36E9" w:rsidRDefault="00EB36E9" w:rsidP="00EB36E9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</w:p>
    <w:p w:rsidR="008368C3" w:rsidRPr="00EB36E9" w:rsidRDefault="008368C3" w:rsidP="008368C3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За да добавите партньор е необходимо да натиснете бутона „Добави“. Визуализира се меню, съдържащо следните полета: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Булстат/ЕИК</w:t>
      </w:r>
      <w:r w:rsidRPr="00EB36E9">
        <w:rPr>
          <w:sz w:val="24"/>
          <w:szCs w:val="24"/>
          <w:lang w:val="bg-BG" w:eastAsia="bg-BG"/>
        </w:rPr>
        <w:t xml:space="preserve"> – от падащото меню изберете релевантната опция за съответната партньорска организация;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 xml:space="preserve">Номер </w:t>
      </w:r>
      <w:r w:rsidRPr="00EB36E9">
        <w:rPr>
          <w:sz w:val="24"/>
          <w:szCs w:val="24"/>
          <w:lang w:val="bg-BG" w:eastAsia="bg-BG"/>
        </w:rPr>
        <w:t xml:space="preserve">– в полето запишете съответния </w:t>
      </w:r>
      <w:r w:rsidRPr="00EB36E9">
        <w:rPr>
          <w:b/>
          <w:sz w:val="24"/>
          <w:szCs w:val="24"/>
          <w:lang w:val="bg-BG" w:eastAsia="bg-BG"/>
        </w:rPr>
        <w:t>Булстат/ЕИК номер</w:t>
      </w:r>
      <w:r w:rsidRPr="00EB36E9">
        <w:rPr>
          <w:sz w:val="24"/>
          <w:szCs w:val="24"/>
          <w:lang w:val="bg-BG" w:eastAsia="bg-BG"/>
        </w:rPr>
        <w:t xml:space="preserve"> на партньора;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proofErr w:type="spellStart"/>
      <w:r w:rsidRPr="00EB36E9">
        <w:rPr>
          <w:b/>
          <w:sz w:val="24"/>
          <w:szCs w:val="24"/>
          <w:lang w:val="bg-BG" w:eastAsia="bg-BG"/>
        </w:rPr>
        <w:t>Анти</w:t>
      </w:r>
      <w:proofErr w:type="spellEnd"/>
      <w:r w:rsidRPr="00EB36E9">
        <w:rPr>
          <w:b/>
          <w:sz w:val="24"/>
          <w:szCs w:val="24"/>
          <w:lang w:val="bg-BG" w:eastAsia="bg-BG"/>
        </w:rPr>
        <w:t>-спам</w:t>
      </w:r>
      <w:r w:rsidRPr="00EB36E9">
        <w:rPr>
          <w:sz w:val="24"/>
          <w:szCs w:val="24"/>
          <w:lang w:val="bg-BG" w:eastAsia="bg-BG"/>
        </w:rPr>
        <w:t xml:space="preserve"> – въведете </w:t>
      </w:r>
      <w:proofErr w:type="spellStart"/>
      <w:r w:rsidRPr="00EB36E9">
        <w:rPr>
          <w:sz w:val="24"/>
          <w:szCs w:val="24"/>
          <w:lang w:val="bg-BG" w:eastAsia="bg-BG"/>
        </w:rPr>
        <w:t>анти</w:t>
      </w:r>
      <w:proofErr w:type="spellEnd"/>
      <w:r w:rsidRPr="00EB36E9">
        <w:rPr>
          <w:sz w:val="24"/>
          <w:szCs w:val="24"/>
          <w:lang w:val="bg-BG" w:eastAsia="bg-BG"/>
        </w:rPr>
        <w:t>-спам номера, изписан от дясната страна на полето;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sz w:val="24"/>
          <w:szCs w:val="24"/>
          <w:lang w:val="bg-BG" w:eastAsia="bg-BG"/>
        </w:rPr>
        <w:t xml:space="preserve">Натиснете бутона </w:t>
      </w:r>
      <w:r w:rsidRPr="00EB36E9">
        <w:rPr>
          <w:b/>
          <w:sz w:val="24"/>
          <w:szCs w:val="24"/>
          <w:lang w:val="bg-BG" w:eastAsia="bg-BG"/>
        </w:rPr>
        <w:t>„Търси по Булстат“.</w:t>
      </w:r>
      <w:r w:rsidRPr="00EB36E9">
        <w:rPr>
          <w:sz w:val="24"/>
          <w:szCs w:val="24"/>
          <w:lang w:val="bg-BG" w:eastAsia="bg-BG"/>
        </w:rPr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Пълно наименование на английски език</w:t>
      </w:r>
      <w:r w:rsidRPr="00EB36E9">
        <w:rPr>
          <w:sz w:val="24"/>
          <w:szCs w:val="24"/>
          <w:lang w:val="bg-BG" w:eastAsia="bg-BG"/>
        </w:rPr>
        <w:t xml:space="preserve"> – преведете наименованието на партньора на английски език;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Тип на организацията</w:t>
      </w:r>
      <w:r w:rsidRPr="00EB36E9">
        <w:rPr>
          <w:sz w:val="24"/>
          <w:szCs w:val="24"/>
          <w:lang w:val="bg-BG" w:eastAsia="bg-BG"/>
        </w:rPr>
        <w:t xml:space="preserve"> – от падащото меню изберете релевантната опция;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Вид организация</w:t>
      </w:r>
      <w:r w:rsidRPr="00EB36E9">
        <w:rPr>
          <w:sz w:val="24"/>
          <w:szCs w:val="24"/>
          <w:lang w:val="bg-BG" w:eastAsia="bg-BG"/>
        </w:rPr>
        <w:t xml:space="preserve"> – от падащото меню изберете релевантната опция;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Публично правна/частно-правна организация</w:t>
      </w:r>
      <w:r w:rsidRPr="00EB36E9">
        <w:rPr>
          <w:sz w:val="24"/>
          <w:szCs w:val="24"/>
          <w:lang w:val="bg-BG" w:eastAsia="bg-BG"/>
        </w:rPr>
        <w:t xml:space="preserve"> – изберете релевантната опция;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Категория/статус на предприятието</w:t>
      </w:r>
      <w:r w:rsidRPr="00EB36E9">
        <w:rPr>
          <w:sz w:val="24"/>
          <w:szCs w:val="24"/>
          <w:lang w:val="bg-BG" w:eastAsia="bg-BG"/>
        </w:rPr>
        <w:t xml:space="preserve"> – от падащото меню изберете релевантната опция (ако е приложимо);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lastRenderedPageBreak/>
        <w:t>Код на предприятието по КИД 2008</w:t>
      </w:r>
      <w:r w:rsidRPr="00EB36E9">
        <w:rPr>
          <w:sz w:val="24"/>
          <w:szCs w:val="24"/>
          <w:lang w:val="bg-BG" w:eastAsia="bg-BG"/>
        </w:rPr>
        <w:t xml:space="preserve"> - от падащото меню изберете релевантна опция (ако е приложимо);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b/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Код на проекта по КИД 2008</w:t>
      </w:r>
      <w:r w:rsidRPr="00EB36E9">
        <w:rPr>
          <w:sz w:val="24"/>
          <w:szCs w:val="24"/>
          <w:lang w:val="bg-BG" w:eastAsia="bg-BG"/>
        </w:rPr>
        <w:t xml:space="preserve"> - от падащото меню изберете „</w:t>
      </w:r>
      <w:r w:rsidRPr="00EB36E9">
        <w:rPr>
          <w:b/>
          <w:sz w:val="24"/>
          <w:szCs w:val="24"/>
          <w:lang w:val="bg-BG" w:eastAsia="bg-BG"/>
        </w:rPr>
        <w:t>0 Неприложимо“;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Финансово участие</w:t>
      </w:r>
      <w:r w:rsidRPr="00EB36E9">
        <w:rPr>
          <w:sz w:val="24"/>
          <w:szCs w:val="24"/>
          <w:lang w:val="bg-BG" w:eastAsia="bg-BG"/>
        </w:rPr>
        <w:t xml:space="preserve"> – </w:t>
      </w:r>
      <w:r w:rsidRPr="00EB36E9">
        <w:rPr>
          <w:sz w:val="24"/>
          <w:szCs w:val="24"/>
          <w:u w:val="single"/>
          <w:lang w:val="bg-BG" w:eastAsia="bg-BG"/>
        </w:rPr>
        <w:t xml:space="preserve">в тази секция следва да се запише каква част от бюджета на проекта </w:t>
      </w:r>
      <w:r w:rsidRPr="00EB36E9">
        <w:rPr>
          <w:b/>
          <w:sz w:val="24"/>
          <w:szCs w:val="24"/>
          <w:u w:val="single"/>
          <w:lang w:val="bg-BG" w:eastAsia="bg-BG"/>
        </w:rPr>
        <w:t>ще бъде разходвана от партньора</w:t>
      </w:r>
      <w:r w:rsidRPr="00EB36E9">
        <w:rPr>
          <w:sz w:val="24"/>
          <w:szCs w:val="24"/>
          <w:lang w:val="bg-BG" w:eastAsia="bg-BG"/>
        </w:rPr>
        <w:t>. Моля да имате предвид, че тази сума ще се следи при верифицирането на разходите за партньора/</w:t>
      </w:r>
      <w:proofErr w:type="spellStart"/>
      <w:r w:rsidRPr="00EB36E9">
        <w:rPr>
          <w:sz w:val="24"/>
          <w:szCs w:val="24"/>
          <w:lang w:val="bg-BG" w:eastAsia="bg-BG"/>
        </w:rPr>
        <w:t>ите</w:t>
      </w:r>
      <w:proofErr w:type="spellEnd"/>
      <w:r w:rsidRPr="00EB36E9">
        <w:rPr>
          <w:sz w:val="24"/>
          <w:szCs w:val="24"/>
          <w:lang w:val="bg-BG" w:eastAsia="bg-BG"/>
        </w:rPr>
        <w:t>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sz w:val="24"/>
          <w:szCs w:val="24"/>
          <w:lang w:val="bg-BG" w:eastAsia="bg-BG"/>
        </w:rPr>
        <w:t xml:space="preserve">В секцията </w:t>
      </w:r>
      <w:r w:rsidRPr="00EB36E9">
        <w:rPr>
          <w:b/>
          <w:sz w:val="24"/>
          <w:szCs w:val="24"/>
          <w:lang w:val="bg-BG" w:eastAsia="bg-BG"/>
        </w:rPr>
        <w:t>Седалище (Държава и населено място)</w:t>
      </w:r>
      <w:r w:rsidRPr="00EB36E9">
        <w:rPr>
          <w:sz w:val="24"/>
          <w:szCs w:val="24"/>
          <w:lang w:val="bg-BG" w:eastAsia="bg-BG"/>
        </w:rPr>
        <w:t xml:space="preserve"> – ако е необходимо, актуализирайте данните, които са извлечени от Регистър Булстат/Търговски регистър;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sz w:val="24"/>
          <w:szCs w:val="24"/>
          <w:lang w:val="bg-BG" w:eastAsia="bg-BG"/>
        </w:rPr>
        <w:t xml:space="preserve">В секцията </w:t>
      </w:r>
      <w:r w:rsidRPr="00EB36E9">
        <w:rPr>
          <w:b/>
          <w:sz w:val="24"/>
          <w:szCs w:val="24"/>
          <w:lang w:val="bg-BG" w:eastAsia="bg-BG"/>
        </w:rPr>
        <w:t>Адрес на управление</w:t>
      </w:r>
      <w:r w:rsidRPr="00EB36E9">
        <w:rPr>
          <w:sz w:val="24"/>
          <w:szCs w:val="24"/>
          <w:lang w:val="bg-BG" w:eastAsia="bg-BG"/>
        </w:rPr>
        <w:t xml:space="preserve"> – ако е необходимо актуализирайте данните, които са извлечени от Регистър Булстат/Търговски регистър;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sz w:val="24"/>
          <w:szCs w:val="24"/>
          <w:lang w:val="bg-BG" w:eastAsia="bg-BG"/>
        </w:rPr>
        <w:t xml:space="preserve">В случай, че </w:t>
      </w:r>
      <w:r w:rsidRPr="00EB36E9">
        <w:rPr>
          <w:b/>
          <w:sz w:val="24"/>
          <w:szCs w:val="24"/>
          <w:lang w:val="bg-BG" w:eastAsia="bg-BG"/>
        </w:rPr>
        <w:t>адресът на управление съвпада с адреса за кореспонденция</w:t>
      </w:r>
      <w:r w:rsidRPr="00EB36E9">
        <w:rPr>
          <w:sz w:val="24"/>
          <w:szCs w:val="24"/>
          <w:lang w:val="bg-BG" w:eastAsia="bg-BG"/>
        </w:rPr>
        <w:t>, натиснете стрелката „</w:t>
      </w:r>
      <w:r w:rsidRPr="00EB36E9">
        <w:rPr>
          <w:b/>
          <w:sz w:val="24"/>
          <w:szCs w:val="24"/>
          <w:lang w:val="bg-BG" w:eastAsia="bg-BG"/>
        </w:rPr>
        <w:t>Копирай в Адрес за кореспонденция</w:t>
      </w:r>
      <w:r w:rsidRPr="00EB36E9">
        <w:rPr>
          <w:sz w:val="24"/>
          <w:szCs w:val="24"/>
          <w:lang w:val="bg-BG" w:eastAsia="bg-BG"/>
        </w:rPr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E-</w:t>
      </w:r>
      <w:proofErr w:type="spellStart"/>
      <w:r w:rsidRPr="00EB36E9">
        <w:rPr>
          <w:b/>
          <w:sz w:val="24"/>
          <w:szCs w:val="24"/>
          <w:lang w:val="bg-BG" w:eastAsia="bg-BG"/>
        </w:rPr>
        <w:t>mail</w:t>
      </w:r>
      <w:proofErr w:type="spellEnd"/>
      <w:r w:rsidRPr="00EB36E9">
        <w:rPr>
          <w:b/>
          <w:sz w:val="24"/>
          <w:szCs w:val="24"/>
          <w:lang w:val="bg-BG" w:eastAsia="bg-BG"/>
        </w:rPr>
        <w:t>:</w:t>
      </w:r>
      <w:r w:rsidRPr="00EB36E9">
        <w:rPr>
          <w:sz w:val="24"/>
          <w:szCs w:val="24"/>
          <w:lang w:val="bg-BG" w:eastAsia="bg-BG"/>
        </w:rPr>
        <w:t xml:space="preserve"> Адресът на електронната поща се попълва автоматично от профила на кандидата. През този профил (съответно e-</w:t>
      </w:r>
      <w:proofErr w:type="spellStart"/>
      <w:r w:rsidRPr="00EB36E9">
        <w:rPr>
          <w:sz w:val="24"/>
          <w:szCs w:val="24"/>
          <w:lang w:val="bg-BG" w:eastAsia="bg-BG"/>
        </w:rPr>
        <w:t>mail</w:t>
      </w:r>
      <w:proofErr w:type="spellEnd"/>
      <w:r w:rsidRPr="00EB36E9">
        <w:rPr>
          <w:sz w:val="24"/>
          <w:szCs w:val="24"/>
          <w:lang w:val="bg-BG" w:eastAsia="bg-BG"/>
        </w:rPr>
        <w:t xml:space="preserve"> адрес) се извършва комуникацията между УО и кандидата по време на оценката;;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Телефонен номер 1</w:t>
      </w:r>
      <w:r w:rsidRPr="00EB36E9">
        <w:rPr>
          <w:sz w:val="24"/>
          <w:szCs w:val="24"/>
          <w:lang w:val="bg-BG" w:eastAsia="bg-BG"/>
        </w:rPr>
        <w:t xml:space="preserve"> – моля попълнете;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 xml:space="preserve">Телефонен номер 2 </w:t>
      </w:r>
      <w:r w:rsidRPr="00EB36E9">
        <w:rPr>
          <w:sz w:val="24"/>
          <w:szCs w:val="24"/>
          <w:lang w:val="bg-BG" w:eastAsia="bg-BG"/>
        </w:rPr>
        <w:t>– моля попълнете;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Номер на факс</w:t>
      </w:r>
      <w:r w:rsidRPr="00EB36E9">
        <w:rPr>
          <w:sz w:val="24"/>
          <w:szCs w:val="24"/>
          <w:lang w:val="bg-BG" w:eastAsia="bg-BG"/>
        </w:rPr>
        <w:t xml:space="preserve"> – моля попълнете, ако е приложимо;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Име на лицето, представляващо организацията</w:t>
      </w:r>
      <w:r w:rsidRPr="00EB36E9">
        <w:rPr>
          <w:sz w:val="24"/>
          <w:szCs w:val="24"/>
          <w:lang w:val="bg-BG" w:eastAsia="bg-BG"/>
        </w:rPr>
        <w:t xml:space="preserve"> – впишете имената на лицето/лицата представляващи организацията по учредителните документи;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Лице за контакти</w:t>
      </w:r>
      <w:r w:rsidRPr="00EB36E9">
        <w:rPr>
          <w:sz w:val="24"/>
          <w:szCs w:val="24"/>
          <w:lang w:val="bg-BG" w:eastAsia="bg-BG"/>
        </w:rPr>
        <w:t xml:space="preserve"> – посочете имената на определеното лице за контакти по проекта;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Телефон на лицето за контакти</w:t>
      </w:r>
      <w:r w:rsidRPr="00EB36E9">
        <w:rPr>
          <w:sz w:val="24"/>
          <w:szCs w:val="24"/>
          <w:lang w:val="bg-BG" w:eastAsia="bg-BG"/>
        </w:rPr>
        <w:t xml:space="preserve"> – моля попълнете, желателно е да се посочи мобилен телефон;</w:t>
      </w:r>
    </w:p>
    <w:p w:rsidR="008368C3" w:rsidRPr="00EB36E9" w:rsidRDefault="008368C3" w:rsidP="008368C3">
      <w:pPr>
        <w:numPr>
          <w:ilvl w:val="0"/>
          <w:numId w:val="2"/>
        </w:numPr>
        <w:spacing w:line="360" w:lineRule="auto"/>
        <w:contextualSpacing/>
        <w:jc w:val="both"/>
        <w:rPr>
          <w:sz w:val="24"/>
          <w:szCs w:val="24"/>
          <w:lang w:val="bg-BG" w:eastAsia="bg-BG"/>
        </w:rPr>
      </w:pPr>
      <w:r w:rsidRPr="00EB36E9">
        <w:rPr>
          <w:b/>
          <w:sz w:val="24"/>
          <w:szCs w:val="24"/>
          <w:lang w:val="bg-BG" w:eastAsia="bg-BG"/>
        </w:rPr>
        <w:t>E-</w:t>
      </w:r>
      <w:proofErr w:type="spellStart"/>
      <w:r w:rsidRPr="00EB36E9">
        <w:rPr>
          <w:b/>
          <w:sz w:val="24"/>
          <w:szCs w:val="24"/>
          <w:lang w:val="bg-BG" w:eastAsia="bg-BG"/>
        </w:rPr>
        <w:t>mail</w:t>
      </w:r>
      <w:proofErr w:type="spellEnd"/>
      <w:r w:rsidRPr="00EB36E9">
        <w:rPr>
          <w:b/>
          <w:sz w:val="24"/>
          <w:szCs w:val="24"/>
          <w:lang w:val="bg-BG" w:eastAsia="bg-BG"/>
        </w:rPr>
        <w:t xml:space="preserve"> на лицето за контакти</w:t>
      </w:r>
      <w:r w:rsidRPr="00EB36E9">
        <w:rPr>
          <w:sz w:val="24"/>
          <w:szCs w:val="24"/>
          <w:lang w:val="bg-BG" w:eastAsia="bg-BG"/>
        </w:rPr>
        <w:t xml:space="preserve"> – моля попълнете;</w:t>
      </w:r>
    </w:p>
    <w:p w:rsidR="009A4104" w:rsidRPr="00FF1F76" w:rsidRDefault="009A4104">
      <w:pPr>
        <w:ind w:left="117"/>
        <w:rPr>
          <w:sz w:val="24"/>
          <w:szCs w:val="24"/>
          <w:lang w:val="bg-BG"/>
        </w:rPr>
      </w:pPr>
    </w:p>
    <w:p w:rsidR="00096E4E" w:rsidRPr="00FF1F76" w:rsidRDefault="00096E4E">
      <w:pPr>
        <w:spacing w:before="4" w:line="120" w:lineRule="exact"/>
        <w:rPr>
          <w:sz w:val="13"/>
          <w:szCs w:val="13"/>
          <w:lang w:val="bg-BG"/>
        </w:rPr>
      </w:pPr>
    </w:p>
    <w:p w:rsidR="009A4104" w:rsidRPr="009A4104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9A4104">
        <w:rPr>
          <w:b/>
          <w:sz w:val="24"/>
          <w:szCs w:val="24"/>
          <w:u w:val="single"/>
          <w:lang w:val="bg-BG" w:eastAsia="bg-BG"/>
        </w:rPr>
        <w:t>Попълване на секция 4. Финансова информация – кодове по измерения</w:t>
      </w:r>
    </w:p>
    <w:p w:rsidR="00096E4E" w:rsidRPr="00FF1F76" w:rsidRDefault="00096E4E">
      <w:pPr>
        <w:spacing w:before="3" w:line="120" w:lineRule="exact"/>
        <w:rPr>
          <w:sz w:val="12"/>
          <w:szCs w:val="12"/>
          <w:lang w:val="bg-BG"/>
        </w:rPr>
      </w:pPr>
    </w:p>
    <w:p w:rsidR="00096E4E" w:rsidRPr="00FF1F76" w:rsidRDefault="00A9262A" w:rsidP="00F85688">
      <w:pPr>
        <w:spacing w:before="29" w:line="360" w:lineRule="auto"/>
        <w:ind w:left="117" w:right="73" w:firstLine="60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конкретния случай те се визуализират  </w:t>
      </w:r>
      <w:r w:rsidR="00F85688">
        <w:rPr>
          <w:sz w:val="24"/>
          <w:szCs w:val="24"/>
          <w:lang w:val="bg-BG"/>
        </w:rPr>
        <w:t xml:space="preserve">автоматично  </w:t>
      </w:r>
      <w:r w:rsidRPr="00FF1F76">
        <w:rPr>
          <w:sz w:val="24"/>
          <w:szCs w:val="24"/>
          <w:lang w:val="bg-BG"/>
        </w:rPr>
        <w:t>във  Формуляр</w:t>
      </w:r>
      <w:r w:rsidR="00D10ED7">
        <w:rPr>
          <w:sz w:val="24"/>
          <w:szCs w:val="24"/>
          <w:lang w:val="bg-BG"/>
        </w:rPr>
        <w:t>а</w:t>
      </w:r>
      <w:r w:rsidRPr="00FF1F76">
        <w:rPr>
          <w:sz w:val="24"/>
          <w:szCs w:val="24"/>
          <w:lang w:val="bg-BG"/>
        </w:rPr>
        <w:t xml:space="preserve"> за  кандидатстване</w:t>
      </w:r>
      <w:r w:rsidR="007439EA">
        <w:rPr>
          <w:sz w:val="24"/>
          <w:szCs w:val="24"/>
          <w:lang w:val="bg-BG"/>
        </w:rPr>
        <w:t>.</w:t>
      </w:r>
      <w:r w:rsidRPr="00FF1F76">
        <w:rPr>
          <w:sz w:val="24"/>
          <w:szCs w:val="24"/>
          <w:lang w:val="bg-BG"/>
        </w:rPr>
        <w:t xml:space="preserve">   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9A4104" w:rsidRPr="009A4104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9A4104">
        <w:rPr>
          <w:b/>
          <w:sz w:val="24"/>
          <w:szCs w:val="24"/>
          <w:u w:val="single"/>
          <w:lang w:val="bg-BG" w:eastAsia="bg-BG"/>
        </w:rPr>
        <w:t>Попълване на секция 5. Бюджет (в лева)</w:t>
      </w:r>
    </w:p>
    <w:p w:rsidR="00A378D8" w:rsidRDefault="00A9262A" w:rsidP="00A378D8">
      <w:pPr>
        <w:ind w:left="825"/>
        <w:rPr>
          <w:b/>
          <w:sz w:val="24"/>
          <w:szCs w:val="24"/>
          <w:u w:val="thick" w:color="000000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</w:t>
      </w:r>
    </w:p>
    <w:p w:rsidR="00A378D8" w:rsidRPr="009A4104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 xml:space="preserve">При попълването на секция 5. Бюджет, моля да следвате указанията за допустимост на разходите, описани в т. 14 от Условията за кандидатстване. </w:t>
      </w:r>
      <w:r w:rsidR="009F450B" w:rsidRPr="009A4104">
        <w:rPr>
          <w:sz w:val="24"/>
          <w:szCs w:val="24"/>
          <w:lang w:val="bg-BG" w:eastAsia="bg-BG"/>
        </w:rPr>
        <w:t xml:space="preserve">Обърнете внимание, че колоните на бюджета са разделени на </w:t>
      </w:r>
      <w:r w:rsidR="009F450B">
        <w:rPr>
          <w:sz w:val="24"/>
          <w:szCs w:val="24"/>
          <w:lang w:val="bg-BG" w:eastAsia="bg-BG"/>
        </w:rPr>
        <w:t>колона „</w:t>
      </w:r>
      <w:r w:rsidR="009F450B" w:rsidRPr="009A4104">
        <w:rPr>
          <w:sz w:val="24"/>
          <w:szCs w:val="24"/>
          <w:lang w:val="bg-BG" w:eastAsia="bg-BG"/>
        </w:rPr>
        <w:t>БФП</w:t>
      </w:r>
      <w:r w:rsidR="009F450B">
        <w:rPr>
          <w:sz w:val="24"/>
          <w:szCs w:val="24"/>
          <w:lang w:val="bg-BG" w:eastAsia="bg-BG"/>
        </w:rPr>
        <w:t>“, колона „С</w:t>
      </w:r>
      <w:r w:rsidR="009F450B" w:rsidRPr="009A4104">
        <w:rPr>
          <w:sz w:val="24"/>
          <w:szCs w:val="24"/>
          <w:lang w:val="bg-BG" w:eastAsia="bg-BG"/>
        </w:rPr>
        <w:t>обствен</w:t>
      </w:r>
      <w:r w:rsidR="009F450B">
        <w:rPr>
          <w:sz w:val="24"/>
          <w:szCs w:val="24"/>
          <w:lang w:val="bg-BG" w:eastAsia="bg-BG"/>
        </w:rPr>
        <w:t>о финансиране“ и колона „С</w:t>
      </w:r>
      <w:r w:rsidR="009F450B" w:rsidRPr="009A4104">
        <w:rPr>
          <w:sz w:val="24"/>
          <w:szCs w:val="24"/>
          <w:lang w:val="bg-BG" w:eastAsia="bg-BG"/>
        </w:rPr>
        <w:t>тойност/сума</w:t>
      </w:r>
      <w:r w:rsidR="009F450B">
        <w:rPr>
          <w:sz w:val="24"/>
          <w:szCs w:val="24"/>
          <w:lang w:val="bg-BG" w:eastAsia="bg-BG"/>
        </w:rPr>
        <w:t>“. В</w:t>
      </w:r>
      <w:r w:rsidR="009F450B" w:rsidRPr="009A4104">
        <w:rPr>
          <w:sz w:val="24"/>
          <w:szCs w:val="24"/>
          <w:lang w:val="bg-BG" w:eastAsia="bg-BG"/>
        </w:rPr>
        <w:t xml:space="preserve">ъведените стойности в </w:t>
      </w:r>
      <w:r w:rsidR="009F450B">
        <w:rPr>
          <w:sz w:val="24"/>
          <w:szCs w:val="24"/>
          <w:lang w:val="bg-BG" w:eastAsia="bg-BG"/>
        </w:rPr>
        <w:t xml:space="preserve">първите две </w:t>
      </w:r>
      <w:r w:rsidR="009F450B" w:rsidRPr="009A4104">
        <w:rPr>
          <w:sz w:val="24"/>
          <w:szCs w:val="24"/>
          <w:lang w:val="bg-BG" w:eastAsia="bg-BG"/>
        </w:rPr>
        <w:t>колони</w:t>
      </w:r>
      <w:r w:rsidR="009F450B">
        <w:rPr>
          <w:sz w:val="24"/>
          <w:szCs w:val="24"/>
          <w:lang w:val="bg-BG" w:eastAsia="bg-BG"/>
        </w:rPr>
        <w:t xml:space="preserve"> </w:t>
      </w:r>
      <w:r w:rsidR="009F450B" w:rsidRPr="009A4104">
        <w:rPr>
          <w:sz w:val="24"/>
          <w:szCs w:val="24"/>
          <w:lang w:val="bg-BG" w:eastAsia="bg-BG"/>
        </w:rPr>
        <w:t xml:space="preserve">се сумират в колона </w:t>
      </w:r>
      <w:r w:rsidR="009F450B">
        <w:rPr>
          <w:sz w:val="24"/>
          <w:szCs w:val="24"/>
          <w:lang w:val="bg-BG" w:eastAsia="bg-BG"/>
        </w:rPr>
        <w:t>С</w:t>
      </w:r>
      <w:r w:rsidR="009F450B" w:rsidRPr="009A4104">
        <w:rPr>
          <w:sz w:val="24"/>
          <w:szCs w:val="24"/>
          <w:lang w:val="bg-BG" w:eastAsia="bg-BG"/>
        </w:rPr>
        <w:t xml:space="preserve">тойност/сума. </w:t>
      </w:r>
    </w:p>
    <w:p w:rsidR="002E71AE" w:rsidRPr="00002352" w:rsidRDefault="002B7D18" w:rsidP="00002352">
      <w:pPr>
        <w:spacing w:line="360" w:lineRule="auto"/>
        <w:ind w:firstLine="708"/>
        <w:jc w:val="both"/>
        <w:rPr>
          <w:rFonts w:eastAsia="Calibri"/>
          <w:b/>
          <w:color w:val="000000"/>
          <w:sz w:val="24"/>
          <w:szCs w:val="24"/>
          <w:lang w:val="bg-BG"/>
        </w:rPr>
      </w:pPr>
      <w:r>
        <w:rPr>
          <w:rFonts w:eastAsia="Calibri"/>
          <w:color w:val="000000"/>
          <w:sz w:val="24"/>
          <w:szCs w:val="24"/>
          <w:lang w:val="bg-BG"/>
        </w:rPr>
        <w:t>В секция 5. Бюджет, к</w:t>
      </w:r>
      <w:r w:rsidR="005217D4" w:rsidRPr="005217D4">
        <w:rPr>
          <w:rFonts w:eastAsia="Calibri"/>
          <w:color w:val="000000"/>
          <w:sz w:val="24"/>
          <w:szCs w:val="24"/>
          <w:lang w:val="bg-BG"/>
        </w:rPr>
        <w:t>андидатът следва да планира разходите за провеждане на студентски практики като се съобрази с броя на студентите, които ще бъдат включени в практическо обучение</w:t>
      </w:r>
      <w:r w:rsidR="00D879D6">
        <w:rPr>
          <w:rFonts w:eastAsia="Calibri"/>
          <w:color w:val="000000"/>
          <w:sz w:val="24"/>
          <w:szCs w:val="24"/>
          <w:lang w:val="bg-BG"/>
        </w:rPr>
        <w:t xml:space="preserve"> и</w:t>
      </w:r>
      <w:r w:rsidR="005217D4" w:rsidRPr="005217D4">
        <w:rPr>
          <w:rFonts w:eastAsia="Calibri"/>
          <w:color w:val="000000"/>
          <w:sz w:val="24"/>
          <w:szCs w:val="24"/>
          <w:lang w:val="bg-BG"/>
        </w:rPr>
        <w:t xml:space="preserve"> със стойността на единичния разход</w:t>
      </w:r>
      <w:r>
        <w:rPr>
          <w:rFonts w:eastAsia="Calibri"/>
          <w:color w:val="000000"/>
          <w:sz w:val="24"/>
          <w:szCs w:val="24"/>
          <w:lang w:val="bg-BG"/>
        </w:rPr>
        <w:t xml:space="preserve">, </w:t>
      </w:r>
      <w:r w:rsidR="008021EB">
        <w:rPr>
          <w:rFonts w:eastAsia="Calibri"/>
          <w:color w:val="000000"/>
          <w:sz w:val="24"/>
          <w:szCs w:val="24"/>
          <w:lang w:val="bg-BG"/>
        </w:rPr>
        <w:t>съгласно</w:t>
      </w:r>
      <w:r>
        <w:rPr>
          <w:rFonts w:eastAsia="Calibri"/>
          <w:color w:val="000000"/>
          <w:sz w:val="24"/>
          <w:szCs w:val="24"/>
          <w:lang w:val="bg-BG"/>
        </w:rPr>
        <w:t xml:space="preserve"> т.</w:t>
      </w:r>
      <w:r w:rsidR="008021EB">
        <w:rPr>
          <w:rFonts w:eastAsia="Calibri"/>
          <w:color w:val="000000"/>
          <w:sz w:val="24"/>
          <w:szCs w:val="24"/>
          <w:lang w:val="bg-BG"/>
        </w:rPr>
        <w:t xml:space="preserve"> </w:t>
      </w:r>
      <w:r>
        <w:rPr>
          <w:rFonts w:eastAsia="Calibri"/>
          <w:color w:val="000000"/>
          <w:sz w:val="24"/>
          <w:szCs w:val="24"/>
          <w:lang w:val="bg-BG"/>
        </w:rPr>
        <w:t>14.2 от условията за кандидатстване.</w:t>
      </w:r>
      <w:r w:rsidR="005217D4" w:rsidRPr="005217D4">
        <w:rPr>
          <w:rFonts w:eastAsia="Calibri"/>
          <w:color w:val="000000"/>
          <w:sz w:val="24"/>
          <w:szCs w:val="24"/>
          <w:lang w:val="bg-BG"/>
        </w:rPr>
        <w:t xml:space="preserve"> </w:t>
      </w:r>
      <w:r w:rsidR="00FF42B0" w:rsidRPr="00D2253B">
        <w:rPr>
          <w:rFonts w:eastAsia="Calibri"/>
          <w:color w:val="000000"/>
          <w:sz w:val="24"/>
          <w:szCs w:val="24"/>
          <w:lang w:val="bg-BG"/>
        </w:rPr>
        <w:t>Стойността на разход</w:t>
      </w:r>
      <w:r w:rsidR="00D2253B">
        <w:rPr>
          <w:rFonts w:eastAsia="Calibri"/>
          <w:color w:val="000000"/>
          <w:sz w:val="24"/>
          <w:szCs w:val="24"/>
          <w:lang w:val="bg-BG"/>
        </w:rPr>
        <w:t>а</w:t>
      </w:r>
      <w:r w:rsidR="00FF42B0" w:rsidRPr="00D2253B">
        <w:rPr>
          <w:rFonts w:eastAsia="Calibri"/>
          <w:color w:val="000000"/>
          <w:sz w:val="24"/>
          <w:szCs w:val="24"/>
          <w:lang w:val="bg-BG"/>
        </w:rPr>
        <w:t xml:space="preserve"> за студентска практика се нанася в колона „БФП“ на </w:t>
      </w:r>
      <w:r w:rsidR="00D2253B" w:rsidRPr="00D2253B">
        <w:rPr>
          <w:rFonts w:eastAsia="Calibri"/>
          <w:color w:val="000000"/>
          <w:sz w:val="24"/>
          <w:szCs w:val="24"/>
          <w:lang w:val="bg-BG"/>
        </w:rPr>
        <w:t>съответния</w:t>
      </w:r>
      <w:r w:rsidR="00FF42B0" w:rsidRPr="00D2253B">
        <w:rPr>
          <w:rFonts w:eastAsia="Calibri"/>
          <w:color w:val="000000"/>
          <w:sz w:val="24"/>
          <w:szCs w:val="24"/>
          <w:lang w:val="bg-BG"/>
        </w:rPr>
        <w:t xml:space="preserve"> ред от бюджетно перо 1, който е озаглавен от кандидата по подходящ начин (например</w:t>
      </w:r>
      <w:r w:rsidR="00FF42B0" w:rsidRPr="00D2253B">
        <w:rPr>
          <w:lang w:val="bg-BG"/>
        </w:rPr>
        <w:t xml:space="preserve"> „</w:t>
      </w:r>
      <w:r w:rsidR="00FF42B0" w:rsidRPr="00D2253B">
        <w:rPr>
          <w:rFonts w:eastAsia="Calibri"/>
          <w:i/>
          <w:color w:val="000000"/>
          <w:sz w:val="24"/>
          <w:szCs w:val="24"/>
          <w:lang w:val="bg-BG"/>
        </w:rPr>
        <w:t>Разходи за провеждане на студентски практики през 2019</w:t>
      </w:r>
      <w:r w:rsidR="00D2253B" w:rsidRPr="00D2253B">
        <w:rPr>
          <w:rFonts w:eastAsia="Calibri"/>
          <w:i/>
          <w:color w:val="000000"/>
          <w:sz w:val="24"/>
          <w:szCs w:val="24"/>
          <w:lang w:val="bg-BG"/>
        </w:rPr>
        <w:t>-202</w:t>
      </w:r>
      <w:r w:rsidR="00F81932">
        <w:rPr>
          <w:rFonts w:eastAsia="Calibri"/>
          <w:i/>
          <w:color w:val="000000"/>
          <w:sz w:val="24"/>
          <w:szCs w:val="24"/>
          <w:lang w:val="bg-BG"/>
        </w:rPr>
        <w:t>0</w:t>
      </w:r>
      <w:r w:rsidR="00FF42B0" w:rsidRPr="00D2253B">
        <w:rPr>
          <w:rFonts w:eastAsia="Calibri"/>
          <w:i/>
          <w:color w:val="000000"/>
          <w:sz w:val="24"/>
          <w:szCs w:val="24"/>
          <w:lang w:val="bg-BG"/>
        </w:rPr>
        <w:t xml:space="preserve"> г.“</w:t>
      </w:r>
      <w:r w:rsidR="00FF42B0" w:rsidRPr="00D2253B">
        <w:rPr>
          <w:rFonts w:eastAsia="Calibri"/>
          <w:color w:val="000000"/>
          <w:sz w:val="24"/>
          <w:szCs w:val="24"/>
          <w:lang w:val="bg-BG"/>
        </w:rPr>
        <w:t>).</w:t>
      </w:r>
      <w:r w:rsidR="00D2253B">
        <w:rPr>
          <w:rFonts w:eastAsia="Calibri"/>
          <w:color w:val="000000"/>
          <w:sz w:val="24"/>
          <w:szCs w:val="24"/>
          <w:lang w:val="bg-BG"/>
        </w:rPr>
        <w:t xml:space="preserve"> </w:t>
      </w:r>
    </w:p>
    <w:p w:rsidR="00DA75B4" w:rsidRDefault="00FF4B39" w:rsidP="00DA75B4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FF4B39">
        <w:rPr>
          <w:sz w:val="24"/>
          <w:szCs w:val="24"/>
          <w:lang w:val="bg-BG" w:eastAsia="bg-BG"/>
        </w:rPr>
        <w:t xml:space="preserve">При изготвянето на бюджета на проекта, </w:t>
      </w:r>
      <w:r w:rsidR="002046E2">
        <w:rPr>
          <w:sz w:val="24"/>
          <w:szCs w:val="24"/>
          <w:lang w:val="bg-BG" w:eastAsia="bg-BG"/>
        </w:rPr>
        <w:t>кандидатът</w:t>
      </w:r>
      <w:r w:rsidRPr="00FF4B39">
        <w:rPr>
          <w:sz w:val="24"/>
          <w:szCs w:val="24"/>
          <w:lang w:val="bg-BG" w:eastAsia="bg-BG"/>
        </w:rPr>
        <w:t xml:space="preserve"> следва да планира и да посочи само необходимите за изпълнението на проекта преки разходи. </w:t>
      </w:r>
      <w:r w:rsidR="00DA75B4" w:rsidRPr="00DA75B4">
        <w:rPr>
          <w:b/>
          <w:sz w:val="24"/>
          <w:szCs w:val="24"/>
          <w:lang w:val="bg-BG" w:eastAsia="bg-BG"/>
        </w:rPr>
        <w:t>Оценителната комисия служебно ще въведе допустимия размер за непреки разходи, който съответства на 15% от одобрените преки допустими разходи по проекта.</w:t>
      </w:r>
    </w:p>
    <w:p w:rsidR="00F81932" w:rsidRPr="00F81932" w:rsidRDefault="00F81932" w:rsidP="00F81932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F81932">
        <w:rPr>
          <w:b/>
          <w:sz w:val="24"/>
          <w:szCs w:val="24"/>
          <w:lang w:val="bg-BG" w:eastAsia="bg-BG"/>
        </w:rPr>
        <w:t xml:space="preserve">По настоящата процедура не са допустими </w:t>
      </w:r>
      <w:r w:rsidR="000A2E37" w:rsidRPr="000A2E37">
        <w:rPr>
          <w:b/>
          <w:sz w:val="24"/>
          <w:szCs w:val="24"/>
          <w:lang w:val="bg-BG"/>
        </w:rPr>
        <w:t>разходи за самостоятелно производство на продукция и нейната реализация на пазара вследствие престация на труд от студенти</w:t>
      </w:r>
      <w:r w:rsidRPr="00F81932">
        <w:rPr>
          <w:b/>
          <w:sz w:val="24"/>
          <w:szCs w:val="24"/>
          <w:lang w:val="bg-BG" w:eastAsia="bg-BG"/>
        </w:rPr>
        <w:t>.</w:t>
      </w:r>
    </w:p>
    <w:p w:rsidR="00096E4E" w:rsidRPr="00FF1F76" w:rsidRDefault="00A9262A" w:rsidP="00A378D8">
      <w:pPr>
        <w:ind w:left="117" w:right="80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Попълване  на  сек</w:t>
      </w:r>
      <w:r w:rsidR="00A378D8">
        <w:rPr>
          <w:b/>
          <w:sz w:val="24"/>
          <w:szCs w:val="24"/>
          <w:u w:val="thick" w:color="000000"/>
          <w:lang w:val="bg-BG"/>
        </w:rPr>
        <w:t>ци</w:t>
      </w:r>
      <w:r w:rsidRPr="00FF1F76">
        <w:rPr>
          <w:b/>
          <w:sz w:val="24"/>
          <w:szCs w:val="24"/>
          <w:u w:val="thick" w:color="000000"/>
          <w:lang w:val="bg-BG"/>
        </w:rPr>
        <w:t>я  6.  Фи</w:t>
      </w:r>
      <w:r w:rsidR="00A378D8">
        <w:rPr>
          <w:b/>
          <w:sz w:val="24"/>
          <w:szCs w:val="24"/>
          <w:u w:val="thick" w:color="000000"/>
          <w:lang w:val="bg-BG"/>
        </w:rPr>
        <w:t>нан</w:t>
      </w:r>
      <w:r w:rsidRPr="00FF1F76">
        <w:rPr>
          <w:b/>
          <w:sz w:val="24"/>
          <w:szCs w:val="24"/>
          <w:u w:val="thick" w:color="000000"/>
          <w:lang w:val="bg-BG"/>
        </w:rPr>
        <w:t>сова  информация   –  източници  на  финансиран</w:t>
      </w:r>
      <w:r w:rsidR="00A378D8">
        <w:rPr>
          <w:b/>
          <w:sz w:val="24"/>
          <w:szCs w:val="24"/>
          <w:u w:val="thick" w:color="000000"/>
          <w:lang w:val="bg-BG"/>
        </w:rPr>
        <w:t xml:space="preserve">е  </w:t>
      </w:r>
      <w:r w:rsidR="00A378D8" w:rsidRPr="00C033BB">
        <w:rPr>
          <w:b/>
          <w:sz w:val="24"/>
          <w:szCs w:val="24"/>
          <w:u w:val="single"/>
          <w:lang w:val="bg-BG"/>
        </w:rPr>
        <w:t xml:space="preserve">(в </w:t>
      </w:r>
      <w:r w:rsidRPr="00C033BB">
        <w:rPr>
          <w:b/>
          <w:position w:val="-1"/>
          <w:sz w:val="24"/>
          <w:szCs w:val="24"/>
          <w:u w:val="single"/>
          <w:lang w:val="bg-BG"/>
        </w:rPr>
        <w:t>лева)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 </w:t>
      </w:r>
    </w:p>
    <w:p w:rsidR="00096E4E" w:rsidRPr="00FF1F76" w:rsidRDefault="00096E4E">
      <w:pPr>
        <w:spacing w:before="3" w:line="120" w:lineRule="exact"/>
        <w:rPr>
          <w:sz w:val="12"/>
          <w:szCs w:val="12"/>
          <w:lang w:val="bg-BG"/>
        </w:rPr>
      </w:pPr>
    </w:p>
    <w:p w:rsidR="00A378D8" w:rsidRPr="00A378D8" w:rsidRDefault="00A378D8" w:rsidP="00A378D8">
      <w:pPr>
        <w:spacing w:line="360" w:lineRule="auto"/>
        <w:ind w:firstLine="709"/>
        <w:contextualSpacing/>
        <w:jc w:val="both"/>
        <w:rPr>
          <w:sz w:val="24"/>
          <w:szCs w:val="24"/>
          <w:lang w:val="bg-BG" w:eastAsia="bg-BG"/>
        </w:rPr>
      </w:pPr>
      <w:r w:rsidRPr="00A378D8">
        <w:rPr>
          <w:sz w:val="24"/>
          <w:szCs w:val="24"/>
          <w:lang w:val="bg-BG" w:eastAsia="bg-BG"/>
        </w:rPr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</w:t>
      </w:r>
      <w:r w:rsidR="00F13CEF">
        <w:rPr>
          <w:sz w:val="24"/>
          <w:szCs w:val="24"/>
          <w:lang w:val="bg-BG" w:eastAsia="bg-BG"/>
        </w:rPr>
        <w:t>“</w:t>
      </w:r>
      <w:r w:rsidRPr="00A378D8">
        <w:rPr>
          <w:sz w:val="24"/>
          <w:szCs w:val="24"/>
          <w:lang w:val="bg-BG" w:eastAsia="bg-BG"/>
        </w:rPr>
        <w:t xml:space="preserve"> прехвърля общата сума на собствения принос по проекта</w:t>
      </w:r>
      <w:r w:rsidR="002046E2">
        <w:rPr>
          <w:sz w:val="24"/>
          <w:szCs w:val="24"/>
          <w:lang w:val="bg-BG" w:eastAsia="bg-BG"/>
        </w:rPr>
        <w:t xml:space="preserve">, </w:t>
      </w:r>
      <w:r w:rsidR="007439EA">
        <w:rPr>
          <w:sz w:val="24"/>
          <w:szCs w:val="24"/>
          <w:lang w:val="bg-BG" w:eastAsia="bg-BG"/>
        </w:rPr>
        <w:t>а</w:t>
      </w:r>
      <w:r w:rsidRPr="00A378D8">
        <w:rPr>
          <w:sz w:val="24"/>
          <w:szCs w:val="24"/>
          <w:lang w:val="bg-BG" w:eastAsia="bg-BG"/>
        </w:rPr>
        <w:t xml:space="preserve"> в поле „Обща стойност на проектното предложение“ прехвърля общата стойност на бюджета от т. 5 от Формуляра за кандидатстване. Останалите полета в т. 6 Финансови източници са неприложими по настоящата процедура! </w:t>
      </w:r>
    </w:p>
    <w:p w:rsidR="00A378D8" w:rsidRPr="00A378D8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A378D8">
        <w:rPr>
          <w:b/>
          <w:sz w:val="24"/>
          <w:szCs w:val="24"/>
          <w:lang w:val="bg-BG" w:eastAsia="bg-BG"/>
        </w:rPr>
        <w:t xml:space="preserve">По настоящата процедура не се изисква съфинансиране от страна на </w:t>
      </w:r>
      <w:r w:rsidR="001C5913">
        <w:rPr>
          <w:b/>
          <w:sz w:val="24"/>
          <w:szCs w:val="24"/>
          <w:lang w:val="bg-BG" w:eastAsia="bg-BG"/>
        </w:rPr>
        <w:t>кандидата</w:t>
      </w:r>
      <w:r w:rsidR="005815D8">
        <w:rPr>
          <w:b/>
          <w:sz w:val="24"/>
          <w:szCs w:val="24"/>
          <w:lang w:val="bg-BG" w:eastAsia="bg-BG"/>
        </w:rPr>
        <w:t xml:space="preserve"> и партньорите</w:t>
      </w:r>
      <w:r w:rsidRPr="00A378D8">
        <w:rPr>
          <w:b/>
          <w:sz w:val="24"/>
          <w:szCs w:val="24"/>
          <w:lang w:val="bg-BG" w:eastAsia="bg-BG"/>
        </w:rPr>
        <w:t>.</w:t>
      </w:r>
      <w:r w:rsidRPr="00A378D8" w:rsidDel="00D40494">
        <w:rPr>
          <w:b/>
          <w:sz w:val="24"/>
          <w:szCs w:val="24"/>
          <w:lang w:val="bg-BG" w:eastAsia="bg-BG"/>
        </w:rPr>
        <w:t xml:space="preserve"> 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EB36E9" w:rsidRDefault="00096E4E">
      <w:pPr>
        <w:spacing w:before="5" w:line="220" w:lineRule="exact"/>
        <w:rPr>
          <w:sz w:val="22"/>
          <w:szCs w:val="22"/>
          <w:lang w:val="bg-BG"/>
        </w:rPr>
      </w:pPr>
    </w:p>
    <w:p w:rsidR="00C033BB" w:rsidRDefault="00423C40" w:rsidP="00C033BB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23C40">
        <w:rPr>
          <w:b/>
          <w:sz w:val="24"/>
          <w:szCs w:val="24"/>
          <w:u w:val="single"/>
          <w:lang w:val="bg-BG" w:eastAsia="bg-BG"/>
        </w:rPr>
        <w:t>Попълване на секция 7. План за изпълнение/ Дейности по проекта</w:t>
      </w:r>
    </w:p>
    <w:p w:rsidR="00096E4E" w:rsidRPr="00C033BB" w:rsidRDefault="00865C16" w:rsidP="00C033BB">
      <w:pPr>
        <w:spacing w:line="360" w:lineRule="auto"/>
        <w:ind w:firstLine="708"/>
        <w:jc w:val="both"/>
        <w:rPr>
          <w:b/>
          <w:sz w:val="24"/>
          <w:szCs w:val="24"/>
          <w:u w:val="single"/>
          <w:lang w:val="bg-BG" w:eastAsia="bg-BG"/>
        </w:rPr>
      </w:pPr>
      <w:r>
        <w:rPr>
          <w:b/>
          <w:sz w:val="24"/>
          <w:szCs w:val="24"/>
          <w:lang w:val="bg-BG"/>
        </w:rPr>
        <w:lastRenderedPageBreak/>
        <w:t xml:space="preserve">При </w:t>
      </w:r>
      <w:r w:rsidR="00A9262A" w:rsidRPr="00EB36E9">
        <w:rPr>
          <w:b/>
          <w:sz w:val="24"/>
          <w:szCs w:val="24"/>
          <w:lang w:val="bg-BG"/>
        </w:rPr>
        <w:t>попълван</w:t>
      </w:r>
      <w:r>
        <w:rPr>
          <w:b/>
          <w:sz w:val="24"/>
          <w:szCs w:val="24"/>
          <w:lang w:val="bg-BG"/>
        </w:rPr>
        <w:t xml:space="preserve">ето на тази секция от </w:t>
      </w:r>
      <w:r w:rsidR="00A9262A" w:rsidRPr="00EB36E9">
        <w:rPr>
          <w:b/>
          <w:sz w:val="24"/>
          <w:szCs w:val="24"/>
          <w:lang w:val="bg-BG"/>
        </w:rPr>
        <w:t>Формуляра трябва да следвате указанията за планиране на дейност</w:t>
      </w:r>
      <w:r w:rsidR="002046E2">
        <w:rPr>
          <w:b/>
          <w:sz w:val="24"/>
          <w:szCs w:val="24"/>
          <w:lang w:val="bg-BG"/>
        </w:rPr>
        <w:t>та</w:t>
      </w:r>
      <w:r w:rsidR="00A9262A" w:rsidRPr="00EB36E9">
        <w:rPr>
          <w:b/>
          <w:sz w:val="24"/>
          <w:szCs w:val="24"/>
          <w:lang w:val="bg-BG"/>
        </w:rPr>
        <w:t xml:space="preserve"> по проекта, които са подробно описани в т. 13 от Условия за кандидатстване.</w:t>
      </w:r>
    </w:p>
    <w:p w:rsidR="00096E4E" w:rsidRPr="00EB36E9" w:rsidRDefault="00096E4E">
      <w:pPr>
        <w:spacing w:line="200" w:lineRule="exact"/>
        <w:rPr>
          <w:lang w:val="bg-BG"/>
        </w:rPr>
      </w:pPr>
    </w:p>
    <w:p w:rsidR="00096E4E" w:rsidRPr="00EB36E9" w:rsidRDefault="00096E4E">
      <w:pPr>
        <w:spacing w:before="19" w:line="200" w:lineRule="exact"/>
        <w:rPr>
          <w:lang w:val="bg-BG"/>
        </w:rPr>
      </w:pPr>
    </w:p>
    <w:p w:rsidR="00423C40" w:rsidRPr="00423C40" w:rsidRDefault="00865C16" w:rsidP="00423C40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 П</w:t>
      </w:r>
      <w:r w:rsidR="00423C40" w:rsidRPr="00423C40">
        <w:rPr>
          <w:sz w:val="24"/>
          <w:szCs w:val="24"/>
          <w:lang w:val="bg-BG" w:eastAsia="bg-BG"/>
        </w:rPr>
        <w:t>ри разписване на дейност</w:t>
      </w:r>
      <w:r w:rsidR="002046E2">
        <w:rPr>
          <w:sz w:val="24"/>
          <w:szCs w:val="24"/>
          <w:lang w:val="bg-BG" w:eastAsia="bg-BG"/>
        </w:rPr>
        <w:t>та</w:t>
      </w:r>
      <w:r w:rsidR="00423C40" w:rsidRPr="00423C40">
        <w:rPr>
          <w:sz w:val="24"/>
          <w:szCs w:val="24"/>
          <w:lang w:val="bg-BG" w:eastAsia="bg-BG"/>
        </w:rPr>
        <w:t xml:space="preserve"> по проекта кандидатът следва да определи методите за извършване</w:t>
      </w:r>
      <w:r w:rsidR="005E38C3">
        <w:rPr>
          <w:sz w:val="24"/>
          <w:szCs w:val="24"/>
          <w:lang w:val="bg-BG" w:eastAsia="bg-BG"/>
        </w:rPr>
        <w:t>то</w:t>
      </w:r>
      <w:r w:rsidR="00423C40" w:rsidRPr="00423C40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>й</w:t>
      </w:r>
      <w:r w:rsidR="005E38C3">
        <w:rPr>
          <w:sz w:val="24"/>
          <w:szCs w:val="24"/>
          <w:lang w:val="bg-BG" w:eastAsia="bg-BG"/>
        </w:rPr>
        <w:t>, както</w:t>
      </w:r>
      <w:r w:rsidR="00423C40" w:rsidRPr="00423C40">
        <w:rPr>
          <w:sz w:val="24"/>
          <w:szCs w:val="24"/>
          <w:lang w:val="bg-BG" w:eastAsia="bg-BG"/>
        </w:rPr>
        <w:t xml:space="preserve"> и очакваните резултати, като посочи ясна и детайлна информация в т. 7 „План за изпълнение/Дейности по проекта“, полета „Описание“, „Начин на изпълнение“ и „Резултат“ на Формуляра за кандидатстване</w:t>
      </w:r>
      <w:r>
        <w:rPr>
          <w:sz w:val="24"/>
          <w:szCs w:val="24"/>
          <w:lang w:val="bg-BG" w:eastAsia="bg-BG"/>
        </w:rPr>
        <w:t>. Информацията</w:t>
      </w:r>
      <w:r w:rsidR="00423C40" w:rsidRPr="00423C40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 xml:space="preserve">трябва </w:t>
      </w:r>
      <w:r w:rsidR="00423C40" w:rsidRPr="00423C40">
        <w:rPr>
          <w:sz w:val="24"/>
          <w:szCs w:val="24"/>
          <w:lang w:val="bg-BG" w:eastAsia="bg-BG"/>
        </w:rPr>
        <w:t>да съответства на спецификата на дейността и да аргументира исканото финансиране. В поле „Начин на изпълнение“ следва подробно да се обосноват необходимите средства за изпълнение на дейността, които са заложени в поле „Стойност“</w:t>
      </w:r>
      <w:r w:rsidR="007439EA">
        <w:rPr>
          <w:sz w:val="24"/>
          <w:szCs w:val="24"/>
          <w:lang w:val="bg-BG" w:eastAsia="bg-BG"/>
        </w:rPr>
        <w:t xml:space="preserve"> </w:t>
      </w:r>
      <w:r w:rsidR="007439EA" w:rsidRPr="00A86465">
        <w:rPr>
          <w:sz w:val="24"/>
          <w:szCs w:val="24"/>
          <w:lang w:val="bg-BG" w:eastAsia="bg-BG"/>
        </w:rPr>
        <w:t>като се опише</w:t>
      </w:r>
      <w:r w:rsidR="007439EA" w:rsidRPr="00A86465">
        <w:rPr>
          <w:rFonts w:eastAsia="Calibri"/>
          <w:color w:val="000000" w:themeColor="text1"/>
          <w:sz w:val="24"/>
          <w:szCs w:val="24"/>
          <w:lang w:val="bg-BG"/>
        </w:rPr>
        <w:t xml:space="preserve"> м</w:t>
      </w:r>
      <w:r w:rsidR="007439EA" w:rsidRPr="00A86465">
        <w:rPr>
          <w:sz w:val="24"/>
          <w:szCs w:val="24"/>
          <w:lang w:val="bg-BG" w:eastAsia="bg-BG"/>
        </w:rPr>
        <w:t xml:space="preserve">етодът на изчисление на разходите за практическо </w:t>
      </w:r>
      <w:r w:rsidR="00A86465" w:rsidRPr="00A86465">
        <w:rPr>
          <w:sz w:val="24"/>
          <w:szCs w:val="24"/>
          <w:lang w:val="bg-BG" w:eastAsia="bg-BG"/>
        </w:rPr>
        <w:t>обучение на студенти</w:t>
      </w:r>
      <w:r w:rsidR="007908AE">
        <w:rPr>
          <w:sz w:val="24"/>
          <w:szCs w:val="24"/>
          <w:lang w:val="bg-BG" w:eastAsia="bg-BG"/>
        </w:rPr>
        <w:t xml:space="preserve"> за периода на изпълнение на проекта,</w:t>
      </w:r>
      <w:r w:rsidR="00A86465" w:rsidRPr="00A86465">
        <w:rPr>
          <w:sz w:val="24"/>
          <w:szCs w:val="24"/>
          <w:lang w:val="bg-BG" w:eastAsia="bg-BG"/>
        </w:rPr>
        <w:t xml:space="preserve"> </w:t>
      </w:r>
      <w:r w:rsidR="007908AE" w:rsidRPr="007908AE">
        <w:rPr>
          <w:rFonts w:eastAsia="Calibri"/>
          <w:color w:val="000000"/>
          <w:sz w:val="24"/>
          <w:szCs w:val="24"/>
          <w:lang w:val="bg-BG"/>
        </w:rPr>
        <w:t>включително броя на студентите, които се планира да бъдат включени през съответния период от изпълнението на проекта и размера на единичния разход</w:t>
      </w:r>
      <w:r w:rsidR="007908AE">
        <w:rPr>
          <w:rFonts w:eastAsia="Calibri"/>
          <w:color w:val="000000"/>
          <w:sz w:val="24"/>
          <w:szCs w:val="24"/>
          <w:lang w:val="bg-BG"/>
        </w:rPr>
        <w:t>.</w:t>
      </w:r>
      <w:r w:rsidR="00A86465" w:rsidRPr="00A86465">
        <w:rPr>
          <w:rFonts w:eastAsia="Calibri"/>
          <w:sz w:val="24"/>
          <w:szCs w:val="24"/>
          <w:lang w:val="bg-BG"/>
        </w:rPr>
        <w:t xml:space="preserve"> </w:t>
      </w:r>
    </w:p>
    <w:p w:rsidR="00096E4E" w:rsidRPr="00EB36E9" w:rsidRDefault="00FF4B39" w:rsidP="00423C40">
      <w:pPr>
        <w:spacing w:line="360" w:lineRule="auto"/>
        <w:ind w:firstLine="708"/>
        <w:jc w:val="both"/>
        <w:rPr>
          <w:sz w:val="16"/>
          <w:szCs w:val="16"/>
          <w:lang w:val="bg-BG"/>
        </w:rPr>
      </w:pPr>
      <w:r>
        <w:rPr>
          <w:sz w:val="24"/>
          <w:szCs w:val="24"/>
          <w:lang w:val="bg-BG" w:eastAsia="bg-BG"/>
        </w:rPr>
        <w:t>П</w:t>
      </w:r>
      <w:r w:rsidR="00423C40" w:rsidRPr="00423C40">
        <w:rPr>
          <w:sz w:val="24"/>
          <w:szCs w:val="24"/>
          <w:lang w:val="bg-BG" w:eastAsia="bg-BG"/>
        </w:rPr>
        <w:t>роектно</w:t>
      </w:r>
      <w:r>
        <w:rPr>
          <w:sz w:val="24"/>
          <w:szCs w:val="24"/>
          <w:lang w:val="bg-BG" w:eastAsia="bg-BG"/>
        </w:rPr>
        <w:t>то</w:t>
      </w:r>
      <w:r w:rsidR="00423C40" w:rsidRPr="00423C40">
        <w:rPr>
          <w:sz w:val="24"/>
          <w:szCs w:val="24"/>
          <w:lang w:val="bg-BG" w:eastAsia="bg-BG"/>
        </w:rPr>
        <w:t xml:space="preserve"> предложение задължително трябва да включва и непреки дейности </w:t>
      </w:r>
      <w:r w:rsidR="00423C40" w:rsidRPr="00EB36E9">
        <w:rPr>
          <w:sz w:val="24"/>
          <w:szCs w:val="24"/>
          <w:lang w:val="bg-BG" w:eastAsia="bg-BG"/>
        </w:rPr>
        <w:t>(</w:t>
      </w:r>
      <w:r w:rsidR="00423C40" w:rsidRPr="00423C40">
        <w:rPr>
          <w:sz w:val="24"/>
          <w:szCs w:val="24"/>
          <w:lang w:val="bg-BG" w:eastAsia="bg-BG"/>
        </w:rPr>
        <w:t>дейности за организация и управление и дейности за информация и комуникация</w:t>
      </w:r>
      <w:r w:rsidR="00423C40" w:rsidRPr="00EB36E9">
        <w:rPr>
          <w:sz w:val="24"/>
          <w:szCs w:val="24"/>
          <w:lang w:val="bg-BG" w:eastAsia="bg-BG"/>
        </w:rPr>
        <w:t>)</w:t>
      </w:r>
      <w:r w:rsidR="00423C40" w:rsidRPr="00423C40">
        <w:rPr>
          <w:sz w:val="24"/>
          <w:szCs w:val="24"/>
          <w:lang w:val="bg-BG" w:eastAsia="bg-BG"/>
        </w:rPr>
        <w:t>,</w:t>
      </w:r>
      <w:r w:rsidR="00423C40" w:rsidRPr="00491591">
        <w:rPr>
          <w:sz w:val="24"/>
          <w:szCs w:val="24"/>
          <w:u w:val="single"/>
          <w:lang w:val="bg-BG" w:eastAsia="bg-BG"/>
        </w:rPr>
        <w:t xml:space="preserve"> но те не следва да се посочват като отделни дейности</w:t>
      </w:r>
      <w:r w:rsidR="00423C40" w:rsidRPr="00423C40">
        <w:rPr>
          <w:sz w:val="24"/>
          <w:szCs w:val="24"/>
          <w:lang w:val="bg-BG" w:eastAsia="bg-BG"/>
        </w:rPr>
        <w:t xml:space="preserve">. НЕПРЕКИТЕ ДЕЙНОСТИ </w:t>
      </w:r>
      <w:r w:rsidR="00423C40" w:rsidRPr="00423C40">
        <w:rPr>
          <w:sz w:val="24"/>
          <w:szCs w:val="24"/>
          <w:u w:val="single"/>
          <w:lang w:val="bg-BG" w:eastAsia="bg-BG"/>
        </w:rPr>
        <w:t>задължително</w:t>
      </w:r>
      <w:r w:rsidR="00423C40" w:rsidRPr="00423C40">
        <w:rPr>
          <w:sz w:val="24"/>
          <w:szCs w:val="24"/>
          <w:lang w:val="bg-BG" w:eastAsia="bg-BG"/>
        </w:rPr>
        <w:t xml:space="preserve"> следва да бъдат </w:t>
      </w:r>
      <w:r w:rsidR="00C172A3">
        <w:rPr>
          <w:sz w:val="24"/>
          <w:szCs w:val="24"/>
          <w:lang w:val="bg-BG" w:eastAsia="bg-BG"/>
        </w:rPr>
        <w:t>описани</w:t>
      </w:r>
      <w:r w:rsidR="00073B41" w:rsidRPr="00073B41">
        <w:rPr>
          <w:sz w:val="24"/>
          <w:szCs w:val="24"/>
          <w:lang w:val="bg-BG" w:eastAsia="bg-BG"/>
        </w:rPr>
        <w:t xml:space="preserve"> </w:t>
      </w:r>
      <w:r w:rsidR="00073B41">
        <w:rPr>
          <w:sz w:val="24"/>
          <w:szCs w:val="24"/>
          <w:lang w:val="bg-BG" w:eastAsia="bg-BG"/>
        </w:rPr>
        <w:t>и обосновани</w:t>
      </w:r>
      <w:r w:rsidR="00C172A3">
        <w:rPr>
          <w:sz w:val="24"/>
          <w:szCs w:val="24"/>
          <w:lang w:val="bg-BG" w:eastAsia="bg-BG"/>
        </w:rPr>
        <w:t xml:space="preserve"> </w:t>
      </w:r>
      <w:r w:rsidR="00423C40" w:rsidRPr="00423C40">
        <w:rPr>
          <w:sz w:val="24"/>
          <w:szCs w:val="24"/>
          <w:lang w:val="bg-BG" w:eastAsia="bg-BG"/>
        </w:rPr>
        <w:t>от кандидата в т. 11 „Допълнителна информация необходима за оценка на проектното предложение“ на Формуляра за кандидатстване.</w:t>
      </w:r>
    </w:p>
    <w:p w:rsidR="00096E4E" w:rsidRPr="0045716E" w:rsidRDefault="00A9262A">
      <w:pPr>
        <w:spacing w:line="360" w:lineRule="auto"/>
        <w:ind w:left="117" w:right="82" w:firstLine="708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Планът  за  изпълнение  на  проекта  се  генерира  автоматично  от  системата  на базата на информацията, която ще попълните в секция 7 – Дейности по проекта.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8" w:line="200" w:lineRule="exact"/>
        <w:rPr>
          <w:lang w:val="bg-BG"/>
        </w:rPr>
      </w:pPr>
    </w:p>
    <w:p w:rsidR="00096E4E" w:rsidRPr="000D685B" w:rsidRDefault="000D685B">
      <w:pPr>
        <w:spacing w:line="359" w:lineRule="auto"/>
        <w:ind w:left="117" w:right="73" w:firstLine="708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З</w:t>
      </w:r>
      <w:r w:rsidRPr="000D685B">
        <w:rPr>
          <w:b/>
          <w:sz w:val="24"/>
          <w:szCs w:val="24"/>
          <w:lang w:val="bg-BG"/>
        </w:rPr>
        <w:t>адължителни за попълване са</w:t>
      </w:r>
      <w:r w:rsidR="00A9262A" w:rsidRPr="000D685B">
        <w:rPr>
          <w:b/>
          <w:sz w:val="24"/>
          <w:szCs w:val="24"/>
          <w:lang w:val="bg-BG"/>
        </w:rPr>
        <w:t xml:space="preserve"> следните полета</w:t>
      </w:r>
      <w:r w:rsidR="00A9262A" w:rsidRPr="000D685B">
        <w:rPr>
          <w:sz w:val="24"/>
          <w:szCs w:val="24"/>
          <w:lang w:val="bg-BG"/>
        </w:rPr>
        <w:t>:</w:t>
      </w:r>
    </w:p>
    <w:p w:rsidR="00096E4E" w:rsidRPr="000D685B" w:rsidRDefault="00A9262A">
      <w:pPr>
        <w:tabs>
          <w:tab w:val="left" w:pos="1180"/>
        </w:tabs>
        <w:spacing w:before="7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 xml:space="preserve">Организация   отговорна   за   изпълнението   на   дейността   </w:t>
      </w:r>
      <w:r w:rsidRPr="000D685B">
        <w:rPr>
          <w:sz w:val="24"/>
          <w:szCs w:val="24"/>
          <w:lang w:val="bg-BG"/>
        </w:rPr>
        <w:t>–   следва   да посочите кандидат. На екрана автоматично се визуализира като отговорник кандидатът</w:t>
      </w:r>
      <w:r w:rsidR="007439EA">
        <w:rPr>
          <w:sz w:val="24"/>
          <w:szCs w:val="24"/>
          <w:lang w:val="bg-BG"/>
        </w:rPr>
        <w:t>;</w:t>
      </w:r>
    </w:p>
    <w:p w:rsidR="00096E4E" w:rsidRPr="000D685B" w:rsidRDefault="00A9262A">
      <w:pPr>
        <w:tabs>
          <w:tab w:val="left" w:pos="1180"/>
        </w:tabs>
        <w:spacing w:before="4" w:line="360" w:lineRule="auto"/>
        <w:ind w:left="1197" w:right="77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 xml:space="preserve">Дейност </w:t>
      </w:r>
      <w:r w:rsidRPr="000D685B">
        <w:rPr>
          <w:sz w:val="24"/>
          <w:szCs w:val="24"/>
          <w:lang w:val="bg-BG"/>
        </w:rPr>
        <w:t>– в това поле се посочва заглавието на дейност</w:t>
      </w:r>
      <w:r w:rsidR="007439EA">
        <w:rPr>
          <w:sz w:val="24"/>
          <w:szCs w:val="24"/>
          <w:lang w:val="bg-BG"/>
        </w:rPr>
        <w:t>та</w:t>
      </w:r>
      <w:r w:rsidRPr="000D685B">
        <w:rPr>
          <w:sz w:val="24"/>
          <w:szCs w:val="24"/>
          <w:lang w:val="bg-BG"/>
        </w:rPr>
        <w:t>, която ще бъде изпълнявана по проекта;</w:t>
      </w:r>
    </w:p>
    <w:p w:rsidR="00096E4E" w:rsidRPr="000D685B" w:rsidRDefault="00A9262A">
      <w:pPr>
        <w:tabs>
          <w:tab w:val="left" w:pos="1180"/>
        </w:tabs>
        <w:spacing w:before="3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 xml:space="preserve">Описание  </w:t>
      </w:r>
      <w:r w:rsidRPr="000D685B">
        <w:rPr>
          <w:sz w:val="24"/>
          <w:szCs w:val="24"/>
          <w:lang w:val="bg-BG"/>
        </w:rPr>
        <w:t>–  до  4 000  символа  –  тук  следва  да  бъде  описана  целта  на дейността, какво включва самата дейност и етапите за нейното изпълнение;</w:t>
      </w:r>
    </w:p>
    <w:p w:rsidR="00096E4E" w:rsidRDefault="00A9262A" w:rsidP="00123963">
      <w:pPr>
        <w:tabs>
          <w:tab w:val="left" w:pos="1180"/>
        </w:tabs>
        <w:spacing w:before="3" w:line="360" w:lineRule="auto"/>
        <w:ind w:left="1197" w:right="78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 xml:space="preserve">Начин  на изпълнение </w:t>
      </w:r>
      <w:r w:rsidRPr="000D685B">
        <w:rPr>
          <w:sz w:val="24"/>
          <w:szCs w:val="24"/>
          <w:lang w:val="bg-BG"/>
        </w:rPr>
        <w:t xml:space="preserve">– до 3 000 символа – тук трябва да се опишат методи и  средства  за  изпълнение  на  дейността, както и  да  се  обосноват  разходите, които са заложени в полето „Стойност” </w:t>
      </w:r>
      <w:r w:rsidR="00E95767">
        <w:rPr>
          <w:sz w:val="24"/>
          <w:szCs w:val="24"/>
          <w:lang w:val="bg-BG"/>
        </w:rPr>
        <w:t>на</w:t>
      </w:r>
      <w:r w:rsidRPr="000D685B">
        <w:rPr>
          <w:sz w:val="24"/>
          <w:szCs w:val="24"/>
          <w:lang w:val="bg-BG"/>
        </w:rPr>
        <w:t xml:space="preserve"> дейност</w:t>
      </w:r>
      <w:r w:rsidR="00E95767">
        <w:rPr>
          <w:sz w:val="24"/>
          <w:szCs w:val="24"/>
          <w:lang w:val="bg-BG"/>
        </w:rPr>
        <w:t>та</w:t>
      </w:r>
      <w:r w:rsidR="00E95767" w:rsidRPr="00E95767">
        <w:rPr>
          <w:sz w:val="24"/>
          <w:szCs w:val="24"/>
          <w:lang w:val="bg-BG" w:eastAsia="bg-BG"/>
        </w:rPr>
        <w:t xml:space="preserve"> </w:t>
      </w:r>
      <w:r w:rsidR="00E95767" w:rsidRPr="00E95767">
        <w:rPr>
          <w:sz w:val="24"/>
          <w:szCs w:val="24"/>
          <w:lang w:val="bg-BG"/>
        </w:rPr>
        <w:t xml:space="preserve">като </w:t>
      </w:r>
      <w:r w:rsidR="00D9529A">
        <w:rPr>
          <w:sz w:val="24"/>
          <w:szCs w:val="24"/>
          <w:lang w:val="bg-BG"/>
        </w:rPr>
        <w:t xml:space="preserve">се опише </w:t>
      </w:r>
      <w:r w:rsidR="00D9529A" w:rsidRPr="00D9529A">
        <w:rPr>
          <w:sz w:val="24"/>
          <w:szCs w:val="24"/>
          <w:lang w:val="bg-BG"/>
        </w:rPr>
        <w:t xml:space="preserve">методът на изчисление на разходите за практическо обучение на студенти за целия период </w:t>
      </w:r>
      <w:r w:rsidR="00D9529A" w:rsidRPr="00D9529A">
        <w:rPr>
          <w:sz w:val="24"/>
          <w:szCs w:val="24"/>
          <w:lang w:val="bg-BG"/>
        </w:rPr>
        <w:lastRenderedPageBreak/>
        <w:t>на изпълнение на проекта</w:t>
      </w:r>
      <w:r w:rsidR="00D9529A">
        <w:rPr>
          <w:sz w:val="24"/>
          <w:szCs w:val="24"/>
          <w:lang w:val="bg-BG"/>
        </w:rPr>
        <w:t>.</w:t>
      </w:r>
      <w:r w:rsidRPr="000D685B">
        <w:rPr>
          <w:sz w:val="24"/>
          <w:szCs w:val="24"/>
          <w:lang w:val="bg-BG"/>
        </w:rPr>
        <w:t xml:space="preserve"> Планираните в  бюджета  стойности  следва да  кореспондират  с  описанието  на  дейност</w:t>
      </w:r>
      <w:r w:rsidR="00F13CEF">
        <w:rPr>
          <w:sz w:val="24"/>
          <w:szCs w:val="24"/>
          <w:lang w:val="bg-BG"/>
        </w:rPr>
        <w:t xml:space="preserve">та </w:t>
      </w:r>
      <w:r w:rsidRPr="000D685B">
        <w:rPr>
          <w:sz w:val="24"/>
          <w:szCs w:val="24"/>
          <w:lang w:val="bg-BG"/>
        </w:rPr>
        <w:t xml:space="preserve"> и  </w:t>
      </w:r>
      <w:r w:rsidR="00F13CEF">
        <w:rPr>
          <w:sz w:val="24"/>
          <w:szCs w:val="24"/>
          <w:lang w:val="bg-BG"/>
        </w:rPr>
        <w:t>ресурса</w:t>
      </w:r>
      <w:r w:rsidRPr="000D685B">
        <w:rPr>
          <w:sz w:val="24"/>
          <w:szCs w:val="24"/>
          <w:lang w:val="bg-BG"/>
        </w:rPr>
        <w:t xml:space="preserve"> за осъществяване </w:t>
      </w:r>
      <w:r w:rsidR="00F13CEF">
        <w:rPr>
          <w:sz w:val="24"/>
          <w:szCs w:val="24"/>
          <w:lang w:val="bg-BG"/>
        </w:rPr>
        <w:t>й</w:t>
      </w:r>
      <w:r w:rsidRPr="000D685B">
        <w:rPr>
          <w:sz w:val="24"/>
          <w:szCs w:val="24"/>
          <w:lang w:val="bg-BG"/>
        </w:rPr>
        <w:t>.</w:t>
      </w:r>
      <w:r w:rsidR="00D9529A" w:rsidRPr="00D9529A">
        <w:rPr>
          <w:sz w:val="24"/>
          <w:szCs w:val="24"/>
          <w:lang w:val="bg-BG" w:eastAsia="bg-BG"/>
        </w:rPr>
        <w:t xml:space="preserve"> </w:t>
      </w:r>
    </w:p>
    <w:p w:rsidR="00096E4E" w:rsidRPr="000D685B" w:rsidRDefault="00A9262A">
      <w:pPr>
        <w:tabs>
          <w:tab w:val="left" w:pos="1180"/>
        </w:tabs>
        <w:spacing w:before="6" w:line="359" w:lineRule="auto"/>
        <w:ind w:left="1197" w:right="74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 xml:space="preserve">Резултат   </w:t>
      </w:r>
      <w:r w:rsidRPr="000D685B">
        <w:rPr>
          <w:sz w:val="24"/>
          <w:szCs w:val="24"/>
          <w:lang w:val="bg-BG"/>
        </w:rPr>
        <w:t xml:space="preserve">–   до   3   000   символа   –   опишете   предвидените   резултати   от </w:t>
      </w:r>
      <w:r w:rsidR="00E95767">
        <w:rPr>
          <w:sz w:val="24"/>
          <w:szCs w:val="24"/>
          <w:lang w:val="bg-BG"/>
        </w:rPr>
        <w:t>изпълнението на</w:t>
      </w:r>
      <w:r w:rsidRPr="000D685B">
        <w:rPr>
          <w:sz w:val="24"/>
          <w:szCs w:val="24"/>
          <w:lang w:val="bg-BG"/>
        </w:rPr>
        <w:t xml:space="preserve"> дейност</w:t>
      </w:r>
      <w:r w:rsidR="00E95767">
        <w:rPr>
          <w:sz w:val="24"/>
          <w:szCs w:val="24"/>
          <w:lang w:val="bg-BG"/>
        </w:rPr>
        <w:t>та</w:t>
      </w:r>
      <w:r w:rsidRPr="000D685B">
        <w:rPr>
          <w:sz w:val="24"/>
          <w:szCs w:val="24"/>
          <w:lang w:val="bg-BG"/>
        </w:rPr>
        <w:t>;</w:t>
      </w:r>
    </w:p>
    <w:p w:rsidR="00096E4E" w:rsidRPr="000D685B" w:rsidRDefault="00A9262A">
      <w:pPr>
        <w:tabs>
          <w:tab w:val="left" w:pos="1180"/>
        </w:tabs>
        <w:spacing w:before="7" w:line="359" w:lineRule="auto"/>
        <w:ind w:left="1197" w:right="79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 xml:space="preserve">Месец  за  стартиране  на  дейността  </w:t>
      </w:r>
      <w:r w:rsidRPr="000D685B">
        <w:rPr>
          <w:sz w:val="24"/>
          <w:szCs w:val="24"/>
          <w:lang w:val="bg-BG"/>
        </w:rPr>
        <w:t>–  посочва  се  в  кой  проектен  месец  се предвижда да стартира дейност</w:t>
      </w:r>
      <w:r w:rsidR="00E95767">
        <w:rPr>
          <w:sz w:val="24"/>
          <w:szCs w:val="24"/>
          <w:lang w:val="bg-BG"/>
        </w:rPr>
        <w:t>та</w:t>
      </w:r>
      <w:r w:rsidRPr="000D685B">
        <w:rPr>
          <w:sz w:val="24"/>
          <w:szCs w:val="24"/>
          <w:lang w:val="bg-BG"/>
        </w:rPr>
        <w:t xml:space="preserve"> (пример: 1-ви проектен месец);</w:t>
      </w:r>
    </w:p>
    <w:p w:rsidR="00096E4E" w:rsidRPr="000D685B" w:rsidRDefault="00A9262A">
      <w:pPr>
        <w:spacing w:before="7"/>
        <w:ind w:left="837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 xml:space="preserve">-     </w:t>
      </w:r>
      <w:r w:rsidRPr="000D685B">
        <w:rPr>
          <w:b/>
          <w:sz w:val="24"/>
          <w:szCs w:val="24"/>
          <w:lang w:val="bg-BG"/>
        </w:rPr>
        <w:t xml:space="preserve">Продължителност на дейността </w:t>
      </w:r>
      <w:r w:rsidRPr="000D685B">
        <w:rPr>
          <w:sz w:val="24"/>
          <w:szCs w:val="24"/>
          <w:lang w:val="bg-BG"/>
        </w:rPr>
        <w:t>– посочват се брой месеци;</w:t>
      </w:r>
    </w:p>
    <w:p w:rsidR="00096E4E" w:rsidRPr="000D685B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Default="00A9262A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>Полето „Стойност</w:t>
      </w:r>
      <w:r w:rsidRPr="000D685B">
        <w:rPr>
          <w:sz w:val="24"/>
          <w:szCs w:val="24"/>
          <w:lang w:val="bg-BG"/>
        </w:rPr>
        <w:t>” – е задължително за попълване и заложените средства следва  да  са  обосновани  в  полето  „Начин  на  изпълнение”.  Заложен</w:t>
      </w:r>
      <w:r w:rsidR="00073B41">
        <w:rPr>
          <w:sz w:val="24"/>
          <w:szCs w:val="24"/>
          <w:lang w:val="bg-BG"/>
        </w:rPr>
        <w:t>а</w:t>
      </w:r>
      <w:r w:rsidRPr="000D685B">
        <w:rPr>
          <w:sz w:val="24"/>
          <w:szCs w:val="24"/>
          <w:lang w:val="bg-BG"/>
        </w:rPr>
        <w:t>т</w:t>
      </w:r>
      <w:r w:rsidR="00073B41">
        <w:rPr>
          <w:sz w:val="24"/>
          <w:szCs w:val="24"/>
          <w:lang w:val="bg-BG"/>
        </w:rPr>
        <w:t>а</w:t>
      </w:r>
      <w:r w:rsidRPr="000D685B">
        <w:rPr>
          <w:sz w:val="24"/>
          <w:szCs w:val="24"/>
          <w:lang w:val="bg-BG"/>
        </w:rPr>
        <w:t xml:space="preserve">  в дейност</w:t>
      </w:r>
      <w:r w:rsidR="00CA33C9">
        <w:rPr>
          <w:sz w:val="24"/>
          <w:szCs w:val="24"/>
          <w:lang w:val="bg-BG"/>
        </w:rPr>
        <w:t>та</w:t>
      </w:r>
      <w:r w:rsidRPr="000D685B">
        <w:rPr>
          <w:sz w:val="24"/>
          <w:szCs w:val="24"/>
          <w:lang w:val="bg-BG"/>
        </w:rPr>
        <w:t xml:space="preserve"> стойност следва да кореспондира на разработения бюджет на проекта.</w:t>
      </w:r>
    </w:p>
    <w:p w:rsidR="00123963" w:rsidRDefault="00123963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</w:p>
    <w:p w:rsidR="00123963" w:rsidRPr="000D685B" w:rsidRDefault="00123963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</w:p>
    <w:p w:rsidR="00096E4E" w:rsidRPr="00491591" w:rsidRDefault="00096E4E">
      <w:pPr>
        <w:spacing w:line="200" w:lineRule="exact"/>
        <w:rPr>
          <w:color w:val="FF0000"/>
          <w:lang w:val="bg-BG"/>
        </w:rPr>
      </w:pPr>
    </w:p>
    <w:p w:rsidR="00096E4E" w:rsidRPr="0045716E" w:rsidRDefault="00096E4E">
      <w:pPr>
        <w:spacing w:before="7" w:line="140" w:lineRule="exact"/>
        <w:rPr>
          <w:sz w:val="15"/>
          <w:szCs w:val="15"/>
          <w:lang w:val="bg-BG"/>
        </w:rPr>
      </w:pPr>
    </w:p>
    <w:p w:rsidR="00423C40" w:rsidRPr="0045716E" w:rsidRDefault="00423C40" w:rsidP="00423C40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5716E">
        <w:rPr>
          <w:b/>
          <w:sz w:val="24"/>
          <w:szCs w:val="24"/>
          <w:u w:val="single"/>
          <w:lang w:val="bg-BG" w:eastAsia="bg-BG"/>
        </w:rPr>
        <w:t>Попълване на с</w:t>
      </w:r>
      <w:r w:rsidR="00EB3358">
        <w:rPr>
          <w:b/>
          <w:sz w:val="24"/>
          <w:szCs w:val="24"/>
          <w:u w:val="single"/>
          <w:lang w:val="bg-BG" w:eastAsia="bg-BG"/>
        </w:rPr>
        <w:t>екция 8. Индикатори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E95767">
      <w:pPr>
        <w:spacing w:before="29" w:line="359" w:lineRule="auto"/>
        <w:ind w:left="117" w:right="73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Индикаторите</w:t>
      </w:r>
      <w:r w:rsidR="00A9262A" w:rsidRPr="0045716E">
        <w:rPr>
          <w:sz w:val="24"/>
          <w:szCs w:val="24"/>
          <w:lang w:val="bg-BG"/>
        </w:rPr>
        <w:t xml:space="preserve">  за  изпълнение  и  </w:t>
      </w:r>
      <w:r>
        <w:rPr>
          <w:sz w:val="24"/>
          <w:szCs w:val="24"/>
          <w:lang w:val="bg-BG"/>
        </w:rPr>
        <w:t>индикаторите</w:t>
      </w:r>
      <w:r w:rsidR="00A9262A" w:rsidRPr="0045716E">
        <w:rPr>
          <w:sz w:val="24"/>
          <w:szCs w:val="24"/>
          <w:lang w:val="bg-BG"/>
        </w:rPr>
        <w:t xml:space="preserve">  за  резултат  по  процедурата  са предварително зададени от УО в </w:t>
      </w:r>
      <w:r w:rsidR="0045716E" w:rsidRPr="0045716E">
        <w:rPr>
          <w:sz w:val="24"/>
          <w:szCs w:val="24"/>
          <w:lang w:val="bg-BG"/>
        </w:rPr>
        <w:t>т. 7</w:t>
      </w:r>
      <w:r w:rsidR="0045716E">
        <w:rPr>
          <w:sz w:val="24"/>
          <w:szCs w:val="24"/>
          <w:lang w:val="bg-BG"/>
        </w:rPr>
        <w:t xml:space="preserve"> на </w:t>
      </w:r>
      <w:r w:rsidR="00A9262A" w:rsidRPr="0045716E">
        <w:rPr>
          <w:sz w:val="24"/>
          <w:szCs w:val="24"/>
          <w:lang w:val="bg-BG"/>
        </w:rPr>
        <w:t>Условия</w:t>
      </w:r>
      <w:r w:rsidR="0045716E">
        <w:rPr>
          <w:sz w:val="24"/>
          <w:szCs w:val="24"/>
          <w:lang w:val="bg-BG"/>
        </w:rPr>
        <w:t>та</w:t>
      </w:r>
      <w:r w:rsidR="00A9262A" w:rsidRPr="0045716E">
        <w:rPr>
          <w:sz w:val="24"/>
          <w:szCs w:val="24"/>
          <w:lang w:val="bg-BG"/>
        </w:rPr>
        <w:t xml:space="preserve"> за кандидатстване</w:t>
      </w:r>
      <w:r w:rsidR="00491591">
        <w:rPr>
          <w:sz w:val="24"/>
          <w:szCs w:val="24"/>
          <w:lang w:val="bg-BG"/>
        </w:rPr>
        <w:t xml:space="preserve"> и трябва </w:t>
      </w:r>
      <w:r w:rsidR="00491591" w:rsidRPr="00491591">
        <w:rPr>
          <w:sz w:val="24"/>
          <w:szCs w:val="24"/>
          <w:u w:val="single"/>
          <w:lang w:val="bg-BG"/>
        </w:rPr>
        <w:t>задължително</w:t>
      </w:r>
      <w:r w:rsidR="00491591">
        <w:rPr>
          <w:sz w:val="24"/>
          <w:szCs w:val="24"/>
          <w:lang w:val="bg-BG"/>
        </w:rPr>
        <w:t xml:space="preserve"> да бъдат включени в проектното предложение</w:t>
      </w:r>
      <w:r w:rsidR="00A9262A" w:rsidRPr="0045716E">
        <w:rPr>
          <w:sz w:val="24"/>
          <w:szCs w:val="24"/>
          <w:lang w:val="bg-BG"/>
        </w:rPr>
        <w:t>. Следва да се има предвид, че индикаторите за резултат ще се отчитат от УО в следствие на подадената от бенефициен</w:t>
      </w:r>
      <w:r>
        <w:rPr>
          <w:sz w:val="24"/>
          <w:szCs w:val="24"/>
          <w:lang w:val="bg-BG"/>
        </w:rPr>
        <w:t>та  задължителна    справка</w:t>
      </w:r>
      <w:r w:rsidR="00A9262A" w:rsidRPr="0045716E">
        <w:rPr>
          <w:sz w:val="24"/>
          <w:szCs w:val="24"/>
          <w:lang w:val="bg-BG"/>
        </w:rPr>
        <w:t xml:space="preserve"> за тяхното изпълнение.    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1C5913" w:rsidP="00420C65">
      <w:pPr>
        <w:tabs>
          <w:tab w:val="left" w:pos="9270"/>
        </w:tabs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Кандидатът</w:t>
      </w:r>
      <w:r w:rsidR="00A9262A" w:rsidRPr="0045716E"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>трябва</w:t>
      </w:r>
      <w:r w:rsidR="00A9262A" w:rsidRPr="0045716E">
        <w:rPr>
          <w:sz w:val="24"/>
          <w:szCs w:val="24"/>
          <w:lang w:val="bg-BG"/>
        </w:rPr>
        <w:t xml:space="preserve"> да  </w:t>
      </w:r>
      <w:r>
        <w:rPr>
          <w:sz w:val="24"/>
          <w:szCs w:val="24"/>
          <w:lang w:val="bg-BG"/>
        </w:rPr>
        <w:t>планира в</w:t>
      </w:r>
      <w:r w:rsidR="00A9262A" w:rsidRPr="0045716E">
        <w:rPr>
          <w:sz w:val="24"/>
          <w:szCs w:val="24"/>
          <w:lang w:val="bg-BG"/>
        </w:rPr>
        <w:t xml:space="preserve"> своето проектно предложение</w:t>
      </w:r>
      <w:r>
        <w:rPr>
          <w:sz w:val="24"/>
          <w:szCs w:val="24"/>
          <w:lang w:val="bg-BG"/>
        </w:rPr>
        <w:t xml:space="preserve"> </w:t>
      </w:r>
      <w:r w:rsidR="00420C65">
        <w:rPr>
          <w:b/>
          <w:sz w:val="24"/>
          <w:szCs w:val="24"/>
          <w:lang w:val="bg-BG"/>
        </w:rPr>
        <w:t>следните и</w:t>
      </w:r>
      <w:r w:rsidR="00A9262A" w:rsidRPr="0045716E">
        <w:rPr>
          <w:b/>
          <w:sz w:val="24"/>
          <w:szCs w:val="24"/>
          <w:lang w:val="bg-BG"/>
        </w:rPr>
        <w:t>ндикатори</w:t>
      </w:r>
      <w:r w:rsidR="00C172A3">
        <w:rPr>
          <w:sz w:val="24"/>
          <w:szCs w:val="24"/>
          <w:lang w:val="bg-BG"/>
        </w:rPr>
        <w:t xml:space="preserve"> с посочените по-долу стойности</w:t>
      </w:r>
      <w:r w:rsidR="00A9262A" w:rsidRPr="0045716E">
        <w:rPr>
          <w:sz w:val="24"/>
          <w:szCs w:val="24"/>
          <w:lang w:val="bg-BG"/>
        </w:rPr>
        <w:t>:</w:t>
      </w:r>
    </w:p>
    <w:p w:rsidR="00096E4E" w:rsidRPr="0045716E" w:rsidRDefault="00096E4E" w:rsidP="001C5913">
      <w:pPr>
        <w:spacing w:before="7" w:line="360" w:lineRule="auto"/>
        <w:rPr>
          <w:sz w:val="13"/>
          <w:szCs w:val="13"/>
          <w:lang w:val="bg-BG"/>
        </w:rPr>
      </w:pPr>
    </w:p>
    <w:p w:rsidR="00491591" w:rsidRPr="00491591" w:rsidRDefault="00491591" w:rsidP="001C5913">
      <w:pPr>
        <w:pStyle w:val="ListParagraph"/>
        <w:numPr>
          <w:ilvl w:val="0"/>
          <w:numId w:val="6"/>
        </w:numPr>
        <w:tabs>
          <w:tab w:val="left" w:pos="820"/>
        </w:tabs>
        <w:spacing w:line="360" w:lineRule="auto"/>
        <w:ind w:right="81"/>
        <w:jc w:val="both"/>
      </w:pPr>
      <w:r w:rsidRPr="00491591">
        <w:t>Брой студенти, включени в студентски практики</w:t>
      </w:r>
      <w:r w:rsidR="00C172A3">
        <w:t xml:space="preserve"> – 44 000</w:t>
      </w:r>
      <w:r w:rsidR="005E38C3">
        <w:t>*</w:t>
      </w:r>
      <w:r w:rsidR="00C172A3">
        <w:t>, от които:</w:t>
      </w:r>
    </w:p>
    <w:p w:rsidR="00EA7B87" w:rsidRDefault="008D50E4" w:rsidP="00EA7B87">
      <w:pPr>
        <w:pStyle w:val="Default"/>
        <w:numPr>
          <w:ilvl w:val="0"/>
          <w:numId w:val="6"/>
        </w:numPr>
        <w:spacing w:after="120" w:line="360" w:lineRule="auto"/>
        <w:jc w:val="both"/>
      </w:pPr>
      <w:r w:rsidRPr="00EE5503">
        <w:t>Студенти в област на висше образование "педагогически науки", подкрепени от дейности по ОП НОИР</w:t>
      </w:r>
      <w:r w:rsidR="00C172A3">
        <w:t xml:space="preserve"> – 6 000</w:t>
      </w:r>
      <w:r>
        <w:t>;</w:t>
      </w:r>
    </w:p>
    <w:p w:rsidR="00EA7B87" w:rsidRPr="00420C65" w:rsidRDefault="007B4400" w:rsidP="00420C65">
      <w:pPr>
        <w:pStyle w:val="Default"/>
        <w:spacing w:after="120" w:line="360" w:lineRule="auto"/>
        <w:ind w:left="360" w:firstLine="360"/>
        <w:jc w:val="both"/>
        <w:rPr>
          <w:color w:val="000000" w:themeColor="text1"/>
        </w:rPr>
      </w:pPr>
      <w:r w:rsidRPr="00420C65">
        <w:rPr>
          <w:color w:val="000000" w:themeColor="text1"/>
        </w:rPr>
        <w:t>Стойността на индикатора отчита броя на практическите обучения, които са успешно приключили в рамките на финансираната по настоящата процедура операция, за студенти, обучаващи се в област на висше образование "педагогически науки“.</w:t>
      </w:r>
    </w:p>
    <w:p w:rsidR="00EA7B87" w:rsidRDefault="008D50E4" w:rsidP="00EA7B87">
      <w:pPr>
        <w:pStyle w:val="Default"/>
        <w:numPr>
          <w:ilvl w:val="0"/>
          <w:numId w:val="6"/>
        </w:numPr>
        <w:spacing w:after="120" w:line="360" w:lineRule="auto"/>
        <w:jc w:val="both"/>
      </w:pPr>
      <w:r w:rsidRPr="00DE27A3">
        <w:t xml:space="preserve">Студенти </w:t>
      </w:r>
      <w:r>
        <w:t>в технически специалности</w:t>
      </w:r>
      <w:r>
        <w:rPr>
          <w:rStyle w:val="FootnoteReference"/>
        </w:rPr>
        <w:footnoteReference w:id="1"/>
      </w:r>
      <w:r>
        <w:t>, включени в практическо обучение</w:t>
      </w:r>
      <w:r w:rsidR="00C172A3">
        <w:t xml:space="preserve"> – 7 000</w:t>
      </w:r>
      <w:r w:rsidRPr="006D4A78">
        <w:t>;</w:t>
      </w:r>
    </w:p>
    <w:p w:rsidR="00EA7B87" w:rsidRDefault="00F172B6" w:rsidP="00EA7B87">
      <w:pPr>
        <w:pStyle w:val="ListParagraph"/>
        <w:numPr>
          <w:ilvl w:val="0"/>
          <w:numId w:val="6"/>
        </w:numPr>
        <w:tabs>
          <w:tab w:val="left" w:pos="820"/>
        </w:tabs>
        <w:spacing w:line="360" w:lineRule="auto"/>
        <w:ind w:right="81"/>
        <w:jc w:val="both"/>
      </w:pPr>
      <w:r w:rsidRPr="00F172B6">
        <w:lastRenderedPageBreak/>
        <w:t xml:space="preserve">Стойността на индикатора отчита броя на практическите обучения, които са стартирали в рамките на финансираната по настоящата процедура операция, за студенти обучаващи се в област на висше образование „технически </w:t>
      </w:r>
      <w:proofErr w:type="spellStart"/>
      <w:r w:rsidRPr="00F172B6">
        <w:t>науки“.</w:t>
      </w:r>
      <w:r w:rsidR="008D50E4">
        <w:t>Студенти</w:t>
      </w:r>
      <w:proofErr w:type="spellEnd"/>
      <w:r w:rsidR="008D50E4">
        <w:t xml:space="preserve"> в област на висше образование „природни науки, математика и информатика</w:t>
      </w:r>
      <w:r w:rsidR="00C172A3">
        <w:t>“ – 2 700</w:t>
      </w:r>
      <w:r w:rsidR="008D50E4">
        <w:t>;</w:t>
      </w:r>
    </w:p>
    <w:p w:rsidR="00420C65" w:rsidRDefault="00420C65" w:rsidP="00684697">
      <w:pPr>
        <w:tabs>
          <w:tab w:val="left" w:pos="820"/>
        </w:tabs>
        <w:spacing w:line="360" w:lineRule="auto"/>
        <w:ind w:left="360" w:right="81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ab/>
      </w:r>
      <w:r w:rsidR="00F172B6" w:rsidRPr="00420C65">
        <w:rPr>
          <w:sz w:val="24"/>
          <w:szCs w:val="24"/>
          <w:lang w:val="bg-BG" w:eastAsia="bg-BG"/>
        </w:rPr>
        <w:t>Стойността на индикатора отчита броя на практическите обучения, които са стартирали в рамките на финансираната по настоящата процедура операция, за студенти, обучаващи се в област на висше образование „природни науки, математика и информатика“.</w:t>
      </w:r>
    </w:p>
    <w:p w:rsidR="005E38C3" w:rsidRPr="00684697" w:rsidRDefault="00CC1BA4" w:rsidP="00684697">
      <w:pPr>
        <w:tabs>
          <w:tab w:val="left" w:pos="820"/>
        </w:tabs>
        <w:spacing w:line="360" w:lineRule="auto"/>
        <w:ind w:left="360" w:right="81"/>
        <w:jc w:val="both"/>
        <w:rPr>
          <w:lang w:val="bg-BG"/>
        </w:rPr>
      </w:pPr>
      <w:r>
        <w:rPr>
          <w:sz w:val="24"/>
          <w:szCs w:val="24"/>
          <w:lang w:val="bg-BG" w:eastAsia="bg-BG"/>
        </w:rPr>
        <w:tab/>
      </w:r>
      <w:r w:rsidR="005E38C3">
        <w:rPr>
          <w:sz w:val="24"/>
          <w:szCs w:val="24"/>
          <w:lang w:val="bg-BG" w:eastAsia="bg-BG"/>
        </w:rPr>
        <w:t>*</w:t>
      </w:r>
      <w:r w:rsidR="005E38C3" w:rsidRPr="005E38C3">
        <w:rPr>
          <w:sz w:val="24"/>
          <w:szCs w:val="24"/>
          <w:lang w:val="bg-BG" w:eastAsia="bg-BG"/>
        </w:rPr>
        <w:t xml:space="preserve"> Стойността на индикатора отчита броя на студентски</w:t>
      </w:r>
      <w:r w:rsidR="00E165DF">
        <w:rPr>
          <w:sz w:val="24"/>
          <w:szCs w:val="24"/>
          <w:lang w:val="bg-BG" w:eastAsia="bg-BG"/>
        </w:rPr>
        <w:t>те</w:t>
      </w:r>
      <w:r w:rsidR="005E38C3" w:rsidRPr="005E38C3">
        <w:rPr>
          <w:sz w:val="24"/>
          <w:szCs w:val="24"/>
          <w:lang w:val="bg-BG" w:eastAsia="bg-BG"/>
        </w:rPr>
        <w:t xml:space="preserve"> практики, </w:t>
      </w:r>
      <w:r w:rsidR="00E165DF" w:rsidRPr="00E165DF">
        <w:rPr>
          <w:rFonts w:eastAsia="Calibri"/>
          <w:sz w:val="24"/>
          <w:szCs w:val="24"/>
          <w:lang w:val="bg-BG"/>
        </w:rPr>
        <w:t>които са стартирали в рамките на финансираната по настоящата процедура операция,</w:t>
      </w:r>
      <w:r w:rsidR="00E165DF">
        <w:rPr>
          <w:rFonts w:eastAsia="Calibri"/>
          <w:sz w:val="24"/>
          <w:szCs w:val="24"/>
          <w:lang w:val="bg-BG"/>
        </w:rPr>
        <w:t xml:space="preserve"> </w:t>
      </w:r>
      <w:r w:rsidR="005E38C3" w:rsidRPr="005E38C3">
        <w:rPr>
          <w:sz w:val="24"/>
          <w:szCs w:val="24"/>
          <w:lang w:val="bg-BG" w:eastAsia="bg-BG"/>
        </w:rPr>
        <w:t>независимо от броя на участниците</w:t>
      </w:r>
      <w:r w:rsidR="005E38C3">
        <w:rPr>
          <w:sz w:val="24"/>
          <w:szCs w:val="24"/>
          <w:lang w:val="bg-BG" w:eastAsia="bg-BG"/>
        </w:rPr>
        <w:t xml:space="preserve">. </w:t>
      </w:r>
      <w:r w:rsidR="005E38C3" w:rsidRPr="005E38C3">
        <w:rPr>
          <w:sz w:val="24"/>
          <w:szCs w:val="24"/>
          <w:lang w:val="bg-BG" w:eastAsia="bg-BG"/>
        </w:rPr>
        <w:t>Един участник може да бъде включен в практическо обучение, финансирано по ОПНОИР, в т. ч. и по настоящата процедура само по веднъж в рамките на своето обучение за придобиване на всяка една от образователно-квалификационните степени по съответната специалност – съответно бакалавър и магистър. Студентите, които се обучават по специалности, за които се предвижда обучение само за придобиване на образователно - квалификационна степен "магистър", като например специалности Медицина, Дентална медицина, Фармация, Право и др., се допуска да  бъдат включени в до две практически обучения, финансирани по ОПНОИР, в т. ч. и по настоящата процедура за целия период на обучението си.</w:t>
      </w:r>
    </w:p>
    <w:p w:rsidR="00E95767" w:rsidRDefault="00491591" w:rsidP="00E95767">
      <w:pPr>
        <w:pStyle w:val="ListParagraph"/>
        <w:numPr>
          <w:ilvl w:val="0"/>
          <w:numId w:val="6"/>
        </w:numPr>
        <w:tabs>
          <w:tab w:val="left" w:pos="820"/>
        </w:tabs>
        <w:spacing w:line="360" w:lineRule="auto"/>
        <w:ind w:right="81"/>
        <w:jc w:val="both"/>
      </w:pPr>
      <w:r w:rsidRPr="00491591">
        <w:t>Дял на студентите, преминали успешно практическо обучение в реална работна среда, от включените в практическо обучение по ОП</w:t>
      </w:r>
      <w:r w:rsidR="00C172A3">
        <w:t xml:space="preserve"> – 90%</w:t>
      </w:r>
      <w:r w:rsidR="00684697">
        <w:t>.</w:t>
      </w:r>
    </w:p>
    <w:p w:rsidR="00684697" w:rsidRPr="00684697" w:rsidRDefault="00420C65" w:rsidP="00420C65">
      <w:pPr>
        <w:tabs>
          <w:tab w:val="left" w:pos="820"/>
        </w:tabs>
        <w:spacing w:line="360" w:lineRule="auto"/>
        <w:ind w:left="450" w:right="81"/>
        <w:jc w:val="both"/>
        <w:rPr>
          <w:lang w:val="bg-BG"/>
        </w:rPr>
      </w:pPr>
      <w:r>
        <w:rPr>
          <w:sz w:val="24"/>
          <w:szCs w:val="24"/>
          <w:lang w:val="bg-BG" w:eastAsia="bg-BG"/>
        </w:rPr>
        <w:tab/>
      </w:r>
      <w:r w:rsidR="00E165DF" w:rsidRPr="00E165DF">
        <w:rPr>
          <w:sz w:val="24"/>
          <w:szCs w:val="24"/>
          <w:lang w:val="bg-BG" w:eastAsia="bg-BG"/>
        </w:rPr>
        <w:t>Индикаторът измерва дела на успешно приключилите студентски практики спрямо броя на стартиралите студентски практики по настоящата процедура.</w:t>
      </w:r>
    </w:p>
    <w:p w:rsidR="00491591" w:rsidRDefault="00491591" w:rsidP="00E95767">
      <w:pPr>
        <w:pStyle w:val="ListParagraph"/>
        <w:numPr>
          <w:ilvl w:val="0"/>
          <w:numId w:val="6"/>
        </w:numPr>
        <w:tabs>
          <w:tab w:val="left" w:pos="820"/>
        </w:tabs>
        <w:spacing w:line="360" w:lineRule="auto"/>
        <w:ind w:right="81"/>
        <w:jc w:val="both"/>
      </w:pPr>
      <w:r w:rsidRPr="00E95767">
        <w:t>Студенти, обучаващи се в технически специалности от включените в дейности по ОП</w:t>
      </w:r>
      <w:r w:rsidR="00C172A3" w:rsidRPr="00E95767">
        <w:t xml:space="preserve"> - 25% </w:t>
      </w:r>
      <w:r w:rsidRPr="00E95767">
        <w:t>.</w:t>
      </w:r>
      <w:r w:rsidR="00C172A3" w:rsidRPr="00E95767">
        <w:t xml:space="preserve"> Принос на процедурата към изпълнение на индикатора – 5 %.</w:t>
      </w:r>
    </w:p>
    <w:p w:rsidR="00E165DF" w:rsidRPr="00E165DF" w:rsidRDefault="00420C65" w:rsidP="00E165DF">
      <w:pPr>
        <w:tabs>
          <w:tab w:val="left" w:pos="820"/>
        </w:tabs>
        <w:spacing w:line="360" w:lineRule="auto"/>
        <w:ind w:left="360" w:right="81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ab/>
      </w:r>
      <w:r w:rsidR="00E165DF" w:rsidRPr="00E165DF">
        <w:rPr>
          <w:sz w:val="24"/>
          <w:szCs w:val="24"/>
          <w:lang w:val="bg-BG" w:eastAsia="bg-BG"/>
        </w:rPr>
        <w:t xml:space="preserve">В рамките на настоящата процедура се отчита делът на студентите, обучаващи се в област на висше образование „технически </w:t>
      </w:r>
      <w:r w:rsidR="00707F3F">
        <w:rPr>
          <w:sz w:val="24"/>
          <w:szCs w:val="24"/>
          <w:lang w:val="bg-BG" w:eastAsia="bg-BG"/>
        </w:rPr>
        <w:t>науки“ от общия брой студентски</w:t>
      </w:r>
      <w:r w:rsidR="00E165DF" w:rsidRPr="00E165DF">
        <w:rPr>
          <w:sz w:val="24"/>
          <w:szCs w:val="24"/>
          <w:lang w:val="bg-BG" w:eastAsia="bg-BG"/>
        </w:rPr>
        <w:t xml:space="preserve"> практики, които са стартирали в рамките на финансираната по настоящата процедура операция, независимо от броя на участниците.</w:t>
      </w:r>
    </w:p>
    <w:p w:rsidR="00420C65" w:rsidRDefault="00420C65" w:rsidP="00420C65">
      <w:pPr>
        <w:tabs>
          <w:tab w:val="left" w:pos="820"/>
        </w:tabs>
        <w:spacing w:line="360" w:lineRule="auto"/>
        <w:ind w:left="360" w:right="8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 w:eastAsia="bg-BG"/>
        </w:rPr>
        <w:tab/>
      </w:r>
      <w:r w:rsidR="00E165DF" w:rsidRPr="00E165DF">
        <w:rPr>
          <w:sz w:val="24"/>
          <w:szCs w:val="24"/>
          <w:lang w:val="bg-BG" w:eastAsia="bg-BG"/>
        </w:rPr>
        <w:t>Целевата стойност се определя, чрез изчисление на делът на планирания брой Студенти в технически специалности , включени в практическо обучение (7 000), спрямо общия брой студенти, включени в студентски практики (44 000) или 15,9%</w:t>
      </w:r>
      <w:r w:rsidR="00E165DF">
        <w:rPr>
          <w:sz w:val="24"/>
          <w:szCs w:val="24"/>
          <w:lang w:val="bg-BG" w:eastAsia="bg-BG"/>
        </w:rPr>
        <w:t>.</w:t>
      </w:r>
      <w:r w:rsidR="00B0096C">
        <w:rPr>
          <w:sz w:val="24"/>
          <w:szCs w:val="24"/>
          <w:lang w:val="bg-BG" w:eastAsia="bg-BG"/>
        </w:rPr>
        <w:t xml:space="preserve"> </w:t>
      </w:r>
      <w:r w:rsidR="00EA5AB4">
        <w:rPr>
          <w:sz w:val="24"/>
          <w:szCs w:val="24"/>
          <w:lang w:val="bg-BG"/>
        </w:rPr>
        <w:tab/>
      </w:r>
    </w:p>
    <w:p w:rsidR="00096E4E" w:rsidRPr="0045716E" w:rsidRDefault="00420C65" w:rsidP="00420C65">
      <w:pPr>
        <w:tabs>
          <w:tab w:val="left" w:pos="820"/>
        </w:tabs>
        <w:spacing w:line="360" w:lineRule="auto"/>
        <w:ind w:left="360" w:right="8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ab/>
      </w:r>
      <w:r w:rsidR="00A9262A" w:rsidRPr="0045716E">
        <w:rPr>
          <w:sz w:val="24"/>
          <w:szCs w:val="24"/>
          <w:lang w:val="bg-BG"/>
        </w:rPr>
        <w:t xml:space="preserve">Добавянето  на  изброените  </w:t>
      </w:r>
      <w:r w:rsidR="00E95767">
        <w:rPr>
          <w:sz w:val="24"/>
          <w:szCs w:val="24"/>
          <w:lang w:val="bg-BG"/>
        </w:rPr>
        <w:t>индикатори</w:t>
      </w:r>
      <w:r w:rsidR="00A9262A" w:rsidRPr="0045716E">
        <w:rPr>
          <w:sz w:val="24"/>
          <w:szCs w:val="24"/>
          <w:lang w:val="bg-BG"/>
        </w:rPr>
        <w:t xml:space="preserve">  става  от  бутона  „Добави“.  От  падащото меню „Наименование“  се  избира  съответния  </w:t>
      </w:r>
      <w:r w:rsidR="00EB3358">
        <w:rPr>
          <w:sz w:val="24"/>
          <w:szCs w:val="24"/>
          <w:lang w:val="bg-BG"/>
        </w:rPr>
        <w:t>индикатор</w:t>
      </w:r>
      <w:r w:rsidR="00A9262A" w:rsidRPr="0045716E">
        <w:rPr>
          <w:sz w:val="24"/>
          <w:szCs w:val="24"/>
          <w:lang w:val="bg-BG"/>
        </w:rPr>
        <w:t xml:space="preserve">.  </w:t>
      </w:r>
      <w:r w:rsidR="00EB3358">
        <w:rPr>
          <w:sz w:val="24"/>
          <w:szCs w:val="24"/>
          <w:lang w:val="bg-BG"/>
        </w:rPr>
        <w:t>К</w:t>
      </w:r>
      <w:r w:rsidR="003A24E4">
        <w:rPr>
          <w:sz w:val="24"/>
          <w:szCs w:val="24"/>
          <w:lang w:val="bg-BG"/>
        </w:rPr>
        <w:t>андидатът следва да попълни полета</w:t>
      </w:r>
      <w:r w:rsidR="00A9262A" w:rsidRPr="0045716E">
        <w:rPr>
          <w:sz w:val="24"/>
          <w:szCs w:val="24"/>
          <w:lang w:val="bg-BG"/>
        </w:rPr>
        <w:t>: „Целева стойност общо“ и „Източник на информация“ (до</w:t>
      </w:r>
      <w:r w:rsidR="00FF4B39">
        <w:rPr>
          <w:sz w:val="24"/>
          <w:szCs w:val="24"/>
          <w:lang w:val="bg-BG"/>
        </w:rPr>
        <w:t xml:space="preserve"> </w:t>
      </w:r>
      <w:r w:rsidR="00A9262A" w:rsidRPr="0045716E">
        <w:rPr>
          <w:sz w:val="24"/>
          <w:szCs w:val="24"/>
          <w:lang w:val="bg-BG"/>
        </w:rPr>
        <w:t xml:space="preserve">1 000  символа).  В  полето  </w:t>
      </w:r>
      <w:r w:rsidR="00A002CC">
        <w:rPr>
          <w:sz w:val="24"/>
          <w:szCs w:val="24"/>
          <w:lang w:val="bg-BG"/>
        </w:rPr>
        <w:t>„</w:t>
      </w:r>
      <w:r w:rsidR="00A9262A" w:rsidRPr="0045716E">
        <w:rPr>
          <w:sz w:val="24"/>
          <w:szCs w:val="24"/>
          <w:lang w:val="bg-BG"/>
        </w:rPr>
        <w:t>Целева  стойност</w:t>
      </w:r>
      <w:r w:rsidR="00A002CC">
        <w:rPr>
          <w:sz w:val="24"/>
          <w:szCs w:val="24"/>
          <w:lang w:val="bg-BG"/>
        </w:rPr>
        <w:t>“</w:t>
      </w:r>
      <w:r w:rsidR="00A9262A" w:rsidRPr="0045716E">
        <w:rPr>
          <w:sz w:val="24"/>
          <w:szCs w:val="24"/>
          <w:lang w:val="bg-BG"/>
        </w:rPr>
        <w:t xml:space="preserve">  следва  да  заложите  броя  на  лицата  от целевата група, които ще обхване проектното Ви предложение. </w:t>
      </w:r>
      <w:r w:rsidR="00A002CC" w:rsidRPr="00A002CC">
        <w:rPr>
          <w:b/>
          <w:sz w:val="24"/>
          <w:szCs w:val="24"/>
          <w:lang w:val="bg-BG"/>
        </w:rPr>
        <w:t>Заложените целеви стойности за всеки индикатор следва да съответстват на посочените по-горе стойности.</w:t>
      </w:r>
      <w:r w:rsidR="00A002CC" w:rsidRPr="00A002CC">
        <w:rPr>
          <w:sz w:val="24"/>
          <w:szCs w:val="24"/>
          <w:lang w:val="bg-BG"/>
        </w:rPr>
        <w:t xml:space="preserve"> </w:t>
      </w:r>
      <w:r w:rsidR="00A9262A" w:rsidRPr="0045716E">
        <w:rPr>
          <w:sz w:val="24"/>
          <w:szCs w:val="24"/>
          <w:lang w:val="bg-BG"/>
        </w:rPr>
        <w:t>В полето „Източник на</w:t>
      </w:r>
      <w:r w:rsidR="0045716E">
        <w:rPr>
          <w:sz w:val="24"/>
          <w:szCs w:val="24"/>
          <w:lang w:val="bg-BG"/>
        </w:rPr>
        <w:t xml:space="preserve"> </w:t>
      </w:r>
      <w:r w:rsidR="00A9262A" w:rsidRPr="0045716E">
        <w:rPr>
          <w:sz w:val="24"/>
          <w:szCs w:val="24"/>
          <w:lang w:val="bg-BG"/>
        </w:rPr>
        <w:t>информация“  трябва  да  посочите  източника  на  информация,  на  база  на  който  ще  се извършва проверката относно постигане на предвидените по проекта индикатори.</w:t>
      </w:r>
    </w:p>
    <w:p w:rsidR="00096E4E" w:rsidRDefault="00096E4E">
      <w:pPr>
        <w:spacing w:line="200" w:lineRule="exact"/>
        <w:rPr>
          <w:lang w:val="bg-BG"/>
        </w:rPr>
      </w:pPr>
    </w:p>
    <w:p w:rsidR="00420C65" w:rsidRDefault="00420C65">
      <w:pPr>
        <w:spacing w:line="200" w:lineRule="exact"/>
        <w:rPr>
          <w:lang w:val="bg-BG"/>
        </w:rPr>
      </w:pPr>
    </w:p>
    <w:p w:rsidR="00420C65" w:rsidRDefault="00420C65">
      <w:pPr>
        <w:spacing w:line="200" w:lineRule="exact"/>
        <w:rPr>
          <w:lang w:val="bg-BG"/>
        </w:rPr>
      </w:pPr>
    </w:p>
    <w:p w:rsidR="00420C65" w:rsidRPr="0045716E" w:rsidRDefault="00420C65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3" w:line="220" w:lineRule="exact"/>
        <w:rPr>
          <w:sz w:val="22"/>
          <w:szCs w:val="22"/>
          <w:lang w:val="bg-BG"/>
        </w:rPr>
      </w:pPr>
    </w:p>
    <w:p w:rsidR="002C2AF3" w:rsidRPr="002C2AF3" w:rsidRDefault="002C2AF3" w:rsidP="002C2AF3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2C2AF3">
        <w:rPr>
          <w:b/>
          <w:sz w:val="24"/>
          <w:szCs w:val="24"/>
          <w:u w:val="single"/>
          <w:lang w:val="bg-BG" w:eastAsia="bg-BG"/>
        </w:rPr>
        <w:t>Попълване на секция 9. Екип</w:t>
      </w:r>
    </w:p>
    <w:p w:rsidR="00096E4E" w:rsidRPr="0045716E" w:rsidRDefault="00096E4E">
      <w:pPr>
        <w:spacing w:before="2" w:line="120" w:lineRule="exact"/>
        <w:rPr>
          <w:sz w:val="13"/>
          <w:szCs w:val="13"/>
          <w:lang w:val="bg-BG"/>
        </w:rPr>
      </w:pPr>
    </w:p>
    <w:p w:rsidR="00096E4E" w:rsidRPr="0045716E" w:rsidRDefault="00A9262A" w:rsidP="003A24E4">
      <w:pPr>
        <w:tabs>
          <w:tab w:val="left" w:pos="9540"/>
        </w:tabs>
        <w:ind w:right="-130" w:firstLine="72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В  това  поле  трябва  да  попълните  информация  </w:t>
      </w:r>
      <w:r w:rsidR="002C2AF3">
        <w:rPr>
          <w:sz w:val="24"/>
          <w:szCs w:val="24"/>
          <w:u w:val="single" w:color="000000"/>
          <w:lang w:val="bg-BG"/>
        </w:rPr>
        <w:t>з</w:t>
      </w:r>
      <w:r w:rsidRPr="0045716E">
        <w:rPr>
          <w:sz w:val="24"/>
          <w:szCs w:val="24"/>
          <w:u w:val="single" w:color="000000"/>
          <w:lang w:val="bg-BG"/>
        </w:rPr>
        <w:t>а ек</w:t>
      </w:r>
      <w:r w:rsidR="002C2AF3">
        <w:rPr>
          <w:sz w:val="24"/>
          <w:szCs w:val="24"/>
          <w:u w:val="single" w:color="000000"/>
          <w:lang w:val="bg-BG"/>
        </w:rPr>
        <w:t>и</w:t>
      </w:r>
      <w:r w:rsidRPr="0045716E">
        <w:rPr>
          <w:sz w:val="24"/>
          <w:szCs w:val="24"/>
          <w:u w:val="single" w:color="000000"/>
          <w:lang w:val="bg-BG"/>
        </w:rPr>
        <w:t>п</w:t>
      </w:r>
      <w:r w:rsidR="002C2AF3">
        <w:rPr>
          <w:sz w:val="24"/>
          <w:szCs w:val="24"/>
          <w:u w:val="single" w:color="000000"/>
          <w:lang w:val="bg-BG"/>
        </w:rPr>
        <w:t xml:space="preserve">а  </w:t>
      </w:r>
      <w:r w:rsidRPr="0045716E">
        <w:rPr>
          <w:sz w:val="24"/>
          <w:szCs w:val="24"/>
          <w:u w:val="single" w:color="000000"/>
          <w:lang w:val="bg-BG"/>
        </w:rPr>
        <w:t xml:space="preserve">за  </w:t>
      </w:r>
      <w:r w:rsidR="00670BEB">
        <w:rPr>
          <w:sz w:val="24"/>
          <w:szCs w:val="24"/>
          <w:u w:val="single" w:color="000000"/>
          <w:lang w:val="bg-BG"/>
        </w:rPr>
        <w:t xml:space="preserve">организация и </w:t>
      </w:r>
      <w:r w:rsidR="003A24E4">
        <w:rPr>
          <w:sz w:val="24"/>
          <w:szCs w:val="24"/>
          <w:u w:val="single" w:color="000000"/>
          <w:lang w:val="bg-BG"/>
        </w:rPr>
        <w:t>у</w:t>
      </w:r>
      <w:r w:rsidRPr="0045716E">
        <w:rPr>
          <w:sz w:val="24"/>
          <w:szCs w:val="24"/>
          <w:u w:val="single" w:color="000000"/>
          <w:lang w:val="bg-BG"/>
        </w:rPr>
        <w:t xml:space="preserve">правление  </w:t>
      </w:r>
      <w:r w:rsidR="002C2AF3">
        <w:rPr>
          <w:sz w:val="24"/>
          <w:szCs w:val="24"/>
          <w:u w:val="single" w:color="000000"/>
          <w:lang w:val="bg-BG"/>
        </w:rPr>
        <w:t>на  п</w:t>
      </w:r>
      <w:r w:rsidRPr="0045716E">
        <w:rPr>
          <w:sz w:val="24"/>
          <w:szCs w:val="24"/>
          <w:u w:val="single" w:color="000000"/>
          <w:lang w:val="bg-BG"/>
        </w:rPr>
        <w:t>роекта</w:t>
      </w:r>
      <w:r w:rsidRPr="0045716E">
        <w:rPr>
          <w:sz w:val="24"/>
          <w:szCs w:val="24"/>
          <w:lang w:val="bg-BG"/>
        </w:rPr>
        <w:t>.</w:t>
      </w:r>
    </w:p>
    <w:p w:rsidR="00096E4E" w:rsidRPr="0045716E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45716E" w:rsidRDefault="00A9262A" w:rsidP="00147ECD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  отговорности   (до   3 000   символа).   Препоръчително   е   да   попълните   и   полетата телефонен номер и е-</w:t>
      </w:r>
      <w:proofErr w:type="spellStart"/>
      <w:r w:rsidRPr="0045716E">
        <w:rPr>
          <w:sz w:val="24"/>
          <w:szCs w:val="24"/>
          <w:lang w:val="bg-BG"/>
        </w:rPr>
        <w:t>mail</w:t>
      </w:r>
      <w:proofErr w:type="spellEnd"/>
      <w:r w:rsidRPr="0045716E">
        <w:rPr>
          <w:sz w:val="24"/>
          <w:szCs w:val="24"/>
          <w:lang w:val="bg-BG"/>
        </w:rPr>
        <w:t xml:space="preserve"> на ръководителя.</w:t>
      </w:r>
    </w:p>
    <w:p w:rsidR="00B34FEC" w:rsidRPr="00B34FEC" w:rsidRDefault="00B34FEC" w:rsidP="00B34FE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34FEC">
        <w:rPr>
          <w:sz w:val="24"/>
          <w:szCs w:val="24"/>
          <w:lang w:val="bg-BG"/>
        </w:rPr>
        <w:t xml:space="preserve">Числеността на екипа за организация и управление на проекта следва да съответства на Указанието на УО на ОП НОИР за конкретни бенефициенти, приложение към Условията за кандидатстване. </w:t>
      </w:r>
    </w:p>
    <w:p w:rsidR="00936D9C" w:rsidRPr="00B34FEC" w:rsidRDefault="00B34FEC" w:rsidP="00B34FEC">
      <w:pPr>
        <w:spacing w:line="360" w:lineRule="auto"/>
        <w:ind w:firstLine="720"/>
        <w:jc w:val="both"/>
        <w:rPr>
          <w:rFonts w:eastAsia="Calibri"/>
          <w:color w:val="FF0000"/>
          <w:sz w:val="24"/>
          <w:szCs w:val="24"/>
          <w:lang w:val="bg-BG"/>
        </w:rPr>
      </w:pPr>
      <w:r w:rsidRPr="00B34FEC">
        <w:rPr>
          <w:sz w:val="24"/>
          <w:szCs w:val="24"/>
          <w:lang w:val="bg-BG"/>
        </w:rPr>
        <w:t xml:space="preserve">Екипът за организация и управление на проекта на централно ниво следва да бъде съобразен със спецификата и обема на заложените </w:t>
      </w:r>
      <w:r w:rsidR="00073B41">
        <w:rPr>
          <w:sz w:val="24"/>
          <w:szCs w:val="24"/>
          <w:lang w:val="bg-BG"/>
        </w:rPr>
        <w:t xml:space="preserve">непреки </w:t>
      </w:r>
      <w:r w:rsidRPr="00B34FEC">
        <w:rPr>
          <w:sz w:val="24"/>
          <w:szCs w:val="24"/>
          <w:lang w:val="bg-BG"/>
        </w:rPr>
        <w:t>дейности. Екипът на централно ниво трябва да бъде  съставен минимум от ръководител на проекта, заместник-ръководител на проекта или водещ координатор, счетоводител на проекта или финансов координатор, координатор на екипите във висшите училища, експерт информация и комуникация и да бъде определен преди подаване на проектното предложение. Кандидатът следва да представи автобиографии на посочените по-горе членове на екипа на централно ниво, придружени от документ/и относно извършения подбор на членовете на екипа и да опише минималните изисквания за заемане на съответната длъжност.</w:t>
      </w:r>
      <w:r>
        <w:rPr>
          <w:sz w:val="24"/>
          <w:szCs w:val="24"/>
          <w:lang w:val="bg-BG"/>
        </w:rPr>
        <w:t xml:space="preserve"> </w:t>
      </w:r>
      <w:r w:rsidR="007F3704" w:rsidRPr="00B34FEC">
        <w:rPr>
          <w:sz w:val="24"/>
          <w:szCs w:val="24"/>
          <w:lang w:val="bg-BG"/>
        </w:rPr>
        <w:t>Р</w:t>
      </w:r>
      <w:r w:rsidR="007F3704" w:rsidRPr="00B34FEC">
        <w:rPr>
          <w:rFonts w:eastAsia="Calibri"/>
          <w:sz w:val="24"/>
          <w:szCs w:val="24"/>
          <w:lang w:val="bg-BG"/>
        </w:rPr>
        <w:t xml:space="preserve">ъководителят на екипа трябва да има минимум 3 години опит в управление и изпълнение на проекти или програми и/или сходен тип дейности, а членовете на предложения екип </w:t>
      </w:r>
      <w:r w:rsidR="002D2694" w:rsidRPr="00B34FEC">
        <w:rPr>
          <w:rFonts w:eastAsia="Calibri"/>
          <w:sz w:val="24"/>
          <w:szCs w:val="24"/>
          <w:lang w:val="bg-BG"/>
        </w:rPr>
        <w:t xml:space="preserve">на централно ниво </w:t>
      </w:r>
      <w:r w:rsidR="007F3704" w:rsidRPr="00B34FEC">
        <w:rPr>
          <w:rFonts w:eastAsia="Calibri"/>
          <w:sz w:val="24"/>
          <w:szCs w:val="24"/>
          <w:lang w:val="bg-BG"/>
        </w:rPr>
        <w:t xml:space="preserve">да имат поне 1 година опит в изпълнението и/или управлението на проекти или програми и/или </w:t>
      </w:r>
      <w:r w:rsidR="007F3704" w:rsidRPr="00B34FEC">
        <w:rPr>
          <w:rFonts w:eastAsia="Calibri"/>
          <w:sz w:val="24"/>
          <w:szCs w:val="24"/>
          <w:lang w:val="bg-BG"/>
        </w:rPr>
        <w:lastRenderedPageBreak/>
        <w:t xml:space="preserve">сходен тип дейности. </w:t>
      </w:r>
      <w:r w:rsidR="003A24E4">
        <w:rPr>
          <w:rFonts w:eastAsia="Calibri"/>
          <w:sz w:val="24"/>
          <w:szCs w:val="24"/>
          <w:lang w:val="bg-BG"/>
        </w:rPr>
        <w:t xml:space="preserve">Кандидатът </w:t>
      </w:r>
      <w:r w:rsidR="00936D9C" w:rsidRPr="00B34FEC">
        <w:rPr>
          <w:rFonts w:eastAsia="Calibri"/>
          <w:sz w:val="24"/>
          <w:szCs w:val="24"/>
          <w:lang w:val="bg-BG"/>
        </w:rPr>
        <w:t xml:space="preserve">задължително трябва да посочи </w:t>
      </w:r>
      <w:r w:rsidRPr="00B34FEC">
        <w:rPr>
          <w:rFonts w:eastAsia="Calibri"/>
          <w:sz w:val="24"/>
          <w:szCs w:val="24"/>
          <w:lang w:val="bg-BG"/>
        </w:rPr>
        <w:t>екипите във висшите училища</w:t>
      </w:r>
      <w:r>
        <w:rPr>
          <w:rFonts w:eastAsia="Calibri"/>
          <w:sz w:val="24"/>
          <w:szCs w:val="24"/>
          <w:lang w:val="bg-BG"/>
        </w:rPr>
        <w:t>,</w:t>
      </w:r>
      <w:r w:rsidRPr="00B34FEC">
        <w:rPr>
          <w:rFonts w:eastAsia="Calibri"/>
          <w:sz w:val="24"/>
          <w:szCs w:val="24"/>
          <w:lang w:val="bg-BG"/>
        </w:rPr>
        <w:t xml:space="preserve"> минимум като позиции и отговорности</w:t>
      </w:r>
      <w:r w:rsidR="00936D9C" w:rsidRPr="00B34FEC">
        <w:rPr>
          <w:rFonts w:eastAsia="Calibri"/>
          <w:sz w:val="24"/>
          <w:szCs w:val="24"/>
          <w:lang w:val="bg-BG"/>
        </w:rPr>
        <w:t xml:space="preserve">. </w:t>
      </w:r>
    </w:p>
    <w:p w:rsidR="00BD2FEB" w:rsidRPr="007F3704" w:rsidRDefault="00DD187C" w:rsidP="007F370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D187C">
        <w:rPr>
          <w:sz w:val="24"/>
          <w:szCs w:val="24"/>
          <w:lang w:val="bg-BG"/>
        </w:rPr>
        <w:t xml:space="preserve">За доказване на административен капацитет, </w:t>
      </w:r>
      <w:r w:rsidR="007F3704" w:rsidRPr="00DD187C">
        <w:rPr>
          <w:sz w:val="24"/>
          <w:szCs w:val="24"/>
          <w:lang w:val="bg-BG"/>
        </w:rPr>
        <w:t>в т. 9 „Екип“ от Формуляра за кандидатстване</w:t>
      </w:r>
      <w:r w:rsidR="002D2694">
        <w:rPr>
          <w:sz w:val="24"/>
          <w:szCs w:val="24"/>
          <w:lang w:val="bg-BG"/>
        </w:rPr>
        <w:t>,</w:t>
      </w:r>
      <w:r w:rsidR="007F3704" w:rsidRPr="00DD187C">
        <w:rPr>
          <w:sz w:val="24"/>
          <w:szCs w:val="24"/>
          <w:lang w:val="bg-BG"/>
        </w:rPr>
        <w:t xml:space="preserve"> </w:t>
      </w:r>
      <w:r w:rsidRPr="00DD187C">
        <w:rPr>
          <w:sz w:val="24"/>
          <w:szCs w:val="24"/>
          <w:lang w:val="bg-BG"/>
        </w:rPr>
        <w:t xml:space="preserve">кандидатът следва да посочи информация </w:t>
      </w:r>
      <w:r w:rsidR="007F3704">
        <w:rPr>
          <w:sz w:val="24"/>
          <w:szCs w:val="24"/>
          <w:lang w:val="bg-BG"/>
        </w:rPr>
        <w:t xml:space="preserve">за квалификацията и отговорностите </w:t>
      </w:r>
      <w:r w:rsidR="00AD06B2">
        <w:rPr>
          <w:sz w:val="24"/>
          <w:szCs w:val="24"/>
          <w:lang w:val="bg-BG"/>
        </w:rPr>
        <w:t xml:space="preserve">и </w:t>
      </w:r>
      <w:r w:rsidR="00AD06B2" w:rsidRPr="005568F1">
        <w:rPr>
          <w:sz w:val="24"/>
          <w:szCs w:val="24"/>
          <w:lang w:val="bg-BG"/>
        </w:rPr>
        <w:t>за всяка една от позициите</w:t>
      </w:r>
      <w:r w:rsidR="00AD06B2">
        <w:rPr>
          <w:sz w:val="24"/>
          <w:szCs w:val="24"/>
          <w:lang w:val="bg-BG"/>
        </w:rPr>
        <w:t xml:space="preserve"> на екипите от висшите училища</w:t>
      </w:r>
      <w:bookmarkStart w:id="0" w:name="_GoBack"/>
      <w:bookmarkEnd w:id="0"/>
      <w:r w:rsidR="002D2694">
        <w:rPr>
          <w:sz w:val="24"/>
          <w:szCs w:val="24"/>
          <w:lang w:val="bg-BG"/>
        </w:rPr>
        <w:t>.</w:t>
      </w:r>
    </w:p>
    <w:p w:rsidR="00096E4E" w:rsidRPr="0045716E" w:rsidRDefault="00A9262A" w:rsidP="009D4D0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Задължително  е  да  попълните  информацията  в секция  9,  тъй  като  ИСУН</w:t>
      </w:r>
      <w:r w:rsidR="00BD2FEB">
        <w:rPr>
          <w:b/>
          <w:sz w:val="24"/>
          <w:szCs w:val="24"/>
          <w:lang w:val="bg-BG"/>
        </w:rPr>
        <w:t xml:space="preserve"> </w:t>
      </w:r>
      <w:r w:rsidRPr="0045716E">
        <w:rPr>
          <w:b/>
          <w:sz w:val="24"/>
          <w:szCs w:val="24"/>
          <w:lang w:val="bg-BG"/>
        </w:rPr>
        <w:t>2020 няма да разреши подаване на проектното предложение.</w:t>
      </w:r>
    </w:p>
    <w:p w:rsidR="00096E4E" w:rsidRPr="0045716E" w:rsidRDefault="00096E4E" w:rsidP="00147ECD">
      <w:pPr>
        <w:spacing w:before="2" w:line="140" w:lineRule="exact"/>
        <w:jc w:val="both"/>
        <w:rPr>
          <w:sz w:val="15"/>
          <w:szCs w:val="15"/>
          <w:lang w:val="bg-BG"/>
        </w:rPr>
      </w:pPr>
    </w:p>
    <w:p w:rsidR="000A0FD5" w:rsidRDefault="000A0FD5" w:rsidP="00147ECD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</w:p>
    <w:p w:rsidR="000A2E37" w:rsidRPr="000A0FD5" w:rsidRDefault="000A2E37" w:rsidP="00147ECD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</w:p>
    <w:p w:rsidR="000A0FD5" w:rsidRPr="000A0FD5" w:rsidRDefault="00073B41" w:rsidP="000A0FD5">
      <w:pPr>
        <w:spacing w:line="360" w:lineRule="auto"/>
        <w:ind w:hanging="142"/>
        <w:jc w:val="both"/>
        <w:rPr>
          <w:b/>
          <w:sz w:val="24"/>
          <w:szCs w:val="24"/>
          <w:u w:val="single"/>
          <w:lang w:val="bg-BG" w:eastAsia="bg-BG"/>
        </w:rPr>
      </w:pPr>
      <w:r w:rsidRPr="00073B41">
        <w:rPr>
          <w:b/>
          <w:sz w:val="24"/>
          <w:szCs w:val="24"/>
          <w:lang w:val="bg-BG" w:eastAsia="bg-BG"/>
        </w:rPr>
        <w:t xml:space="preserve"> </w:t>
      </w:r>
      <w:r w:rsidR="000A0FD5" w:rsidRPr="000A0FD5">
        <w:rPr>
          <w:b/>
          <w:sz w:val="24"/>
          <w:szCs w:val="24"/>
          <w:u w:val="single"/>
          <w:lang w:val="bg-BG" w:eastAsia="bg-BG"/>
        </w:rPr>
        <w:t>Попълване на секция 10. План за външно възлагане</w:t>
      </w:r>
    </w:p>
    <w:p w:rsidR="00096E4E" w:rsidRPr="00073B41" w:rsidRDefault="002046E2" w:rsidP="00E95767">
      <w:pPr>
        <w:spacing w:before="29" w:line="359" w:lineRule="auto"/>
        <w:ind w:right="78" w:firstLine="720"/>
        <w:jc w:val="both"/>
        <w:rPr>
          <w:sz w:val="24"/>
          <w:szCs w:val="24"/>
          <w:lang w:val="bg-BG"/>
        </w:rPr>
      </w:pPr>
      <w:r w:rsidRPr="00073B41">
        <w:rPr>
          <w:sz w:val="24"/>
          <w:szCs w:val="24"/>
          <w:lang w:val="bg-BG"/>
        </w:rPr>
        <w:t>По настоящата процедура т</w:t>
      </w:r>
      <w:r w:rsidR="000A0FD5" w:rsidRPr="00073B41">
        <w:rPr>
          <w:sz w:val="24"/>
          <w:szCs w:val="24"/>
          <w:lang w:val="bg-BG"/>
        </w:rPr>
        <w:t xml:space="preserve">ази секция  </w:t>
      </w:r>
      <w:r w:rsidRPr="00073B41">
        <w:rPr>
          <w:sz w:val="24"/>
          <w:szCs w:val="24"/>
          <w:lang w:val="bg-BG"/>
        </w:rPr>
        <w:t xml:space="preserve">не следва да </w:t>
      </w:r>
      <w:r w:rsidR="000A0FD5" w:rsidRPr="00073B41">
        <w:rPr>
          <w:sz w:val="24"/>
          <w:szCs w:val="24"/>
          <w:lang w:val="bg-BG"/>
        </w:rPr>
        <w:t>се поп</w:t>
      </w:r>
      <w:r w:rsidR="00A9262A" w:rsidRPr="00073B41">
        <w:rPr>
          <w:sz w:val="24"/>
          <w:szCs w:val="24"/>
          <w:lang w:val="bg-BG"/>
        </w:rPr>
        <w:t>ъл</w:t>
      </w:r>
      <w:r w:rsidR="000A0FD5" w:rsidRPr="00073B41">
        <w:rPr>
          <w:sz w:val="24"/>
          <w:szCs w:val="24"/>
          <w:lang w:val="bg-BG"/>
        </w:rPr>
        <w:t xml:space="preserve">ва от </w:t>
      </w:r>
      <w:r w:rsidRPr="00073B41">
        <w:rPr>
          <w:sz w:val="24"/>
          <w:szCs w:val="24"/>
          <w:lang w:val="bg-BG"/>
        </w:rPr>
        <w:t>кандидата</w:t>
      </w:r>
      <w:r w:rsidR="00A9262A" w:rsidRPr="00073B41">
        <w:rPr>
          <w:sz w:val="24"/>
          <w:szCs w:val="24"/>
          <w:lang w:val="bg-BG"/>
        </w:rPr>
        <w:t xml:space="preserve">. 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0A0FD5" w:rsidRPr="000A0FD5" w:rsidRDefault="000A0FD5" w:rsidP="000A0FD5">
      <w:pPr>
        <w:spacing w:line="360" w:lineRule="auto"/>
        <w:jc w:val="both"/>
        <w:rPr>
          <w:sz w:val="24"/>
          <w:szCs w:val="24"/>
          <w:u w:val="single"/>
          <w:lang w:val="bg-BG" w:eastAsia="bg-BG"/>
        </w:rPr>
      </w:pPr>
      <w:r w:rsidRPr="000A0FD5">
        <w:rPr>
          <w:b/>
          <w:sz w:val="24"/>
          <w:szCs w:val="24"/>
          <w:u w:val="single"/>
          <w:lang w:val="bg-BG" w:eastAsia="bg-BG"/>
        </w:rPr>
        <w:t>Попълване на секция 11. Допълнителна информация необходима за оценка на проектното предложение</w:t>
      </w:r>
      <w:r w:rsidRPr="000A0FD5">
        <w:rPr>
          <w:b/>
          <w:sz w:val="24"/>
          <w:szCs w:val="24"/>
          <w:lang w:val="bg-BG" w:eastAsia="bg-BG"/>
        </w:rPr>
        <w:t xml:space="preserve"> – </w:t>
      </w:r>
      <w:r w:rsidRPr="000A0FD5">
        <w:rPr>
          <w:sz w:val="24"/>
          <w:szCs w:val="24"/>
          <w:lang w:val="bg-BG" w:eastAsia="bg-BG"/>
        </w:rPr>
        <w:t xml:space="preserve">информацията в тези полета трябва да бъде </w:t>
      </w:r>
      <w:r w:rsidRPr="000A0FD5">
        <w:rPr>
          <w:b/>
          <w:sz w:val="24"/>
          <w:szCs w:val="24"/>
          <w:u w:val="single"/>
          <w:lang w:val="bg-BG" w:eastAsia="bg-BG"/>
        </w:rPr>
        <w:t>задължително попълнена.</w:t>
      </w:r>
      <w:r w:rsidRPr="000A0FD5">
        <w:rPr>
          <w:sz w:val="24"/>
          <w:szCs w:val="24"/>
          <w:u w:val="single"/>
          <w:lang w:val="bg-BG" w:eastAsia="bg-BG"/>
        </w:rPr>
        <w:t xml:space="preserve"> </w:t>
      </w:r>
    </w:p>
    <w:p w:rsidR="00096E4E" w:rsidRPr="0045716E" w:rsidRDefault="00096E4E" w:rsidP="000A0FD5">
      <w:pPr>
        <w:ind w:left="117"/>
        <w:rPr>
          <w:sz w:val="13"/>
          <w:szCs w:val="13"/>
          <w:lang w:val="bg-BG"/>
        </w:rPr>
      </w:pPr>
    </w:p>
    <w:p w:rsidR="00096E4E" w:rsidRPr="0045716E" w:rsidRDefault="00A9262A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B03FDB" w:rsidRDefault="00E95767" w:rsidP="00B03FDB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/>
        </w:rPr>
        <w:t xml:space="preserve">11.1. </w:t>
      </w:r>
      <w:r w:rsidR="00B03FDB">
        <w:rPr>
          <w:b/>
          <w:sz w:val="24"/>
          <w:szCs w:val="24"/>
          <w:lang w:val="bg-BG"/>
        </w:rPr>
        <w:t xml:space="preserve">Финансов капацитет на </w:t>
      </w:r>
      <w:r w:rsidR="00073B41">
        <w:rPr>
          <w:b/>
          <w:sz w:val="24"/>
          <w:szCs w:val="24"/>
          <w:lang w:val="bg-BG"/>
        </w:rPr>
        <w:t>кандидата</w:t>
      </w:r>
      <w:r w:rsidR="00B03FDB">
        <w:rPr>
          <w:b/>
          <w:sz w:val="24"/>
          <w:szCs w:val="24"/>
          <w:lang w:val="bg-BG"/>
        </w:rPr>
        <w:t xml:space="preserve"> - </w:t>
      </w:r>
      <w:r w:rsidR="00B03FDB" w:rsidRPr="00053084">
        <w:rPr>
          <w:sz w:val="24"/>
          <w:szCs w:val="24"/>
          <w:lang w:val="bg-BG" w:eastAsia="bg-BG"/>
        </w:rPr>
        <w:t>Кандидатът следва да обоснове финансовия си капацитет за изпълнение на дейностите по проекта като посочи размера на разходите по бюджета си за текущата финансова година, утвърдени в Закона за държавния бюджет.</w:t>
      </w:r>
    </w:p>
    <w:p w:rsidR="00B03FDB" w:rsidRPr="00053084" w:rsidRDefault="00B03FDB" w:rsidP="00F14343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053084">
        <w:rPr>
          <w:sz w:val="24"/>
          <w:szCs w:val="24"/>
          <w:lang w:val="bg-BG" w:eastAsia="bg-BG"/>
        </w:rPr>
        <w:t xml:space="preserve">Това обстоятелство </w:t>
      </w:r>
      <w:r>
        <w:rPr>
          <w:sz w:val="24"/>
          <w:szCs w:val="24"/>
          <w:lang w:val="bg-BG" w:eastAsia="bg-BG"/>
        </w:rPr>
        <w:t xml:space="preserve">ще </w:t>
      </w:r>
      <w:r w:rsidRPr="00053084">
        <w:rPr>
          <w:sz w:val="24"/>
          <w:szCs w:val="24"/>
          <w:lang w:val="bg-BG" w:eastAsia="bg-BG"/>
        </w:rPr>
        <w:t xml:space="preserve">се проверява служебно от оценителната комисия към момента на кандидатстване в Закона за държавния бюджет (ЗДБ). Счита се, че е налице финансов капацитет, ако утвърдените в ЗДБ за текущата финансова година разходи по бюджета на </w:t>
      </w:r>
      <w:r w:rsidR="003A24E4">
        <w:rPr>
          <w:sz w:val="24"/>
          <w:szCs w:val="24"/>
          <w:lang w:val="bg-BG" w:eastAsia="bg-BG"/>
        </w:rPr>
        <w:t>кандидата</w:t>
      </w:r>
      <w:r w:rsidRPr="00053084">
        <w:rPr>
          <w:sz w:val="24"/>
          <w:szCs w:val="24"/>
          <w:lang w:val="bg-BG" w:eastAsia="bg-BG"/>
        </w:rPr>
        <w:t xml:space="preserve"> са по-високи от размера на исканата БФП.</w:t>
      </w:r>
    </w:p>
    <w:p w:rsidR="00096E4E" w:rsidRPr="0045716E" w:rsidRDefault="00096E4E">
      <w:pPr>
        <w:spacing w:before="18" w:line="200" w:lineRule="exact"/>
        <w:rPr>
          <w:lang w:val="bg-BG"/>
        </w:rPr>
      </w:pPr>
    </w:p>
    <w:p w:rsidR="000A0FD5" w:rsidRDefault="00A9262A" w:rsidP="00084100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>11.</w:t>
      </w:r>
      <w:r w:rsidR="00B03FDB">
        <w:rPr>
          <w:b/>
          <w:sz w:val="24"/>
          <w:szCs w:val="24"/>
          <w:lang w:val="bg-BG"/>
        </w:rPr>
        <w:t>2</w:t>
      </w:r>
      <w:r w:rsidRPr="0045716E">
        <w:rPr>
          <w:b/>
          <w:sz w:val="24"/>
          <w:szCs w:val="24"/>
          <w:lang w:val="bg-BG"/>
        </w:rPr>
        <w:t xml:space="preserve">.  Опит на </w:t>
      </w:r>
      <w:r w:rsidR="00073B41">
        <w:rPr>
          <w:b/>
          <w:sz w:val="24"/>
          <w:szCs w:val="24"/>
          <w:lang w:val="bg-BG"/>
        </w:rPr>
        <w:t>кандидата</w:t>
      </w:r>
      <w:r w:rsidRPr="0045716E">
        <w:rPr>
          <w:b/>
          <w:sz w:val="24"/>
          <w:szCs w:val="24"/>
          <w:lang w:val="bg-BG"/>
        </w:rPr>
        <w:t xml:space="preserve"> </w:t>
      </w:r>
      <w:r w:rsidR="000A0FD5" w:rsidRPr="000A0FD5">
        <w:rPr>
          <w:sz w:val="24"/>
          <w:szCs w:val="24"/>
          <w:lang w:val="bg-BG" w:eastAsia="bg-BG"/>
        </w:rPr>
        <w:t xml:space="preserve">в управлението на проекти, финансирани от ЕС или други донори – тук трябва да бъде посочен опитът по проекти, финансирани от структурните фондове, националния бюджет или други финансови инструменти на кандидата, </w:t>
      </w:r>
      <w:r w:rsidR="00B32582" w:rsidRPr="00B32582">
        <w:rPr>
          <w:sz w:val="24"/>
          <w:szCs w:val="24"/>
          <w:lang w:val="bg-BG" w:eastAsia="bg-BG"/>
        </w:rPr>
        <w:t xml:space="preserve">в изпълнението на дейности, подобни на тези включени в проектното предложение. Информацията следва да обхваща не повече от 3 проекта, изпълнени през последните </w:t>
      </w:r>
      <w:r w:rsidR="00624F3B">
        <w:rPr>
          <w:sz w:val="24"/>
          <w:szCs w:val="24"/>
          <w:lang w:val="bg-BG" w:eastAsia="bg-BG"/>
        </w:rPr>
        <w:t>3</w:t>
      </w:r>
      <w:r w:rsidR="00B32582" w:rsidRPr="00B32582">
        <w:rPr>
          <w:sz w:val="24"/>
          <w:szCs w:val="24"/>
          <w:lang w:val="bg-BG" w:eastAsia="bg-BG"/>
        </w:rPr>
        <w:t xml:space="preserve"> години. </w:t>
      </w:r>
    </w:p>
    <w:p w:rsidR="00533E05" w:rsidRPr="000A0FD5" w:rsidRDefault="00533E05" w:rsidP="00533E05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533E05">
        <w:rPr>
          <w:sz w:val="24"/>
          <w:szCs w:val="24"/>
          <w:lang w:val="bg-BG" w:eastAsia="bg-BG"/>
        </w:rPr>
        <w:lastRenderedPageBreak/>
        <w:t>Тук следва да бъде посочено и дали дейностите, предвидени в настоящия проект</w:t>
      </w:r>
      <w:r w:rsidR="00073B41">
        <w:rPr>
          <w:sz w:val="24"/>
          <w:szCs w:val="24"/>
          <w:lang w:val="bg-BG" w:eastAsia="bg-BG"/>
        </w:rPr>
        <w:t>,</w:t>
      </w:r>
      <w:r w:rsidRPr="00533E05">
        <w:rPr>
          <w:sz w:val="24"/>
          <w:szCs w:val="24"/>
          <w:lang w:val="bg-BG" w:eastAsia="bg-BG"/>
        </w:rPr>
        <w:t xml:space="preserve"> се изпълняват за първи път или имат допълващ и/или надграждащ ефект спрямо финансирани до момента програми в областта</w:t>
      </w:r>
      <w:r w:rsidR="00073B41">
        <w:rPr>
          <w:sz w:val="24"/>
          <w:szCs w:val="24"/>
          <w:lang w:val="bg-BG" w:eastAsia="bg-BG"/>
        </w:rPr>
        <w:t xml:space="preserve"> на настоящата</w:t>
      </w:r>
      <w:r w:rsidRPr="00533E05">
        <w:rPr>
          <w:sz w:val="24"/>
          <w:szCs w:val="24"/>
          <w:lang w:val="bg-BG" w:eastAsia="bg-BG"/>
        </w:rPr>
        <w:t xml:space="preserve"> процедура, финансирани от националния бюджет, бюджета на Европейския съюз и други донорски програми.</w:t>
      </w: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A65EBB" w:rsidRDefault="00A9262A" w:rsidP="00084100">
      <w:pPr>
        <w:spacing w:line="360" w:lineRule="auto"/>
        <w:ind w:left="117" w:right="73" w:firstLine="603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>11.</w:t>
      </w:r>
      <w:r w:rsidR="00B03FDB">
        <w:rPr>
          <w:b/>
          <w:sz w:val="24"/>
          <w:szCs w:val="24"/>
          <w:lang w:val="bg-BG"/>
        </w:rPr>
        <w:t>3</w:t>
      </w:r>
      <w:r w:rsidR="00A65EBB" w:rsidRPr="00A65EBB">
        <w:rPr>
          <w:b/>
          <w:sz w:val="24"/>
          <w:szCs w:val="24"/>
          <w:lang w:val="bg-BG" w:eastAsia="bg-BG"/>
        </w:rPr>
        <w:t xml:space="preserve"> Опит на екипа за организация и управление </w:t>
      </w:r>
      <w:r w:rsidR="00A65EBB" w:rsidRPr="00A65EBB">
        <w:rPr>
          <w:sz w:val="24"/>
          <w:szCs w:val="24"/>
          <w:lang w:val="bg-BG" w:eastAsia="bg-BG"/>
        </w:rPr>
        <w:t xml:space="preserve">на проекти и/или сходен тип дейности - тук трябва да бъде посочен </w:t>
      </w:r>
      <w:r w:rsidR="00A65EBB" w:rsidRPr="00A65EBB">
        <w:rPr>
          <w:b/>
          <w:sz w:val="24"/>
          <w:szCs w:val="24"/>
          <w:u w:val="single"/>
          <w:lang w:val="bg-BG" w:eastAsia="bg-BG"/>
        </w:rPr>
        <w:t>опитът на всеки един от членовете на екипа за организация и управление</w:t>
      </w:r>
      <w:r w:rsidR="00F14343">
        <w:rPr>
          <w:b/>
          <w:sz w:val="24"/>
          <w:szCs w:val="24"/>
          <w:u w:val="single"/>
          <w:lang w:val="bg-BG" w:eastAsia="bg-BG"/>
        </w:rPr>
        <w:t xml:space="preserve"> на централно ниво</w:t>
      </w:r>
      <w:r w:rsidR="00A65EBB" w:rsidRPr="00A65EBB">
        <w:rPr>
          <w:sz w:val="24"/>
          <w:szCs w:val="24"/>
          <w:u w:val="single"/>
          <w:lang w:val="bg-BG" w:eastAsia="bg-BG"/>
        </w:rPr>
        <w:t>,</w:t>
      </w:r>
      <w:r w:rsidR="00A65EBB" w:rsidRPr="00A65EBB">
        <w:rPr>
          <w:sz w:val="24"/>
          <w:szCs w:val="24"/>
          <w:lang w:val="bg-BG" w:eastAsia="bg-BG"/>
        </w:rPr>
        <w:t xml:space="preserve"> описани в секция 9, в организацията и управлението на схо</w:t>
      </w:r>
      <w:r w:rsidR="000D29C3">
        <w:rPr>
          <w:sz w:val="24"/>
          <w:szCs w:val="24"/>
          <w:lang w:val="bg-BG" w:eastAsia="bg-BG"/>
        </w:rPr>
        <w:t xml:space="preserve">ден тип дейности и/или проекти. </w:t>
      </w:r>
      <w:r w:rsidR="00A65EBB" w:rsidRPr="00A65EBB">
        <w:rPr>
          <w:sz w:val="24"/>
          <w:szCs w:val="24"/>
          <w:lang w:val="bg-BG" w:eastAsia="bg-BG"/>
        </w:rPr>
        <w:t xml:space="preserve">С оглед извършване на техническата оценка на проектното предложение, информацията следва да съдържа натрупания опит към момента на кандидатстване </w:t>
      </w:r>
      <w:r w:rsidR="00A65EBB" w:rsidRPr="00EB36E9">
        <w:rPr>
          <w:sz w:val="24"/>
          <w:szCs w:val="24"/>
          <w:lang w:val="bg-BG" w:eastAsia="bg-BG"/>
        </w:rPr>
        <w:t>(</w:t>
      </w:r>
      <w:r w:rsidR="00A65EBB" w:rsidRPr="00A65EBB">
        <w:rPr>
          <w:sz w:val="24"/>
          <w:szCs w:val="24"/>
          <w:lang w:val="bg-BG" w:eastAsia="bg-BG"/>
        </w:rPr>
        <w:t>брой години</w:t>
      </w:r>
      <w:r w:rsidR="00A65EBB" w:rsidRPr="00EB36E9">
        <w:rPr>
          <w:sz w:val="24"/>
          <w:szCs w:val="24"/>
          <w:lang w:val="bg-BG" w:eastAsia="bg-BG"/>
        </w:rPr>
        <w:t>)</w:t>
      </w:r>
      <w:r w:rsidR="00A65EBB" w:rsidRPr="00A65EBB">
        <w:rPr>
          <w:sz w:val="24"/>
          <w:szCs w:val="24"/>
          <w:lang w:val="bg-BG" w:eastAsia="bg-BG"/>
        </w:rPr>
        <w:t>, както и конкретна информация за съответните дейности/ проекти в същата или сходна област.</w:t>
      </w:r>
    </w:p>
    <w:p w:rsidR="000941DB" w:rsidRDefault="00073B41" w:rsidP="00084100">
      <w:pPr>
        <w:spacing w:line="360" w:lineRule="auto"/>
        <w:ind w:left="117" w:right="73" w:firstLine="603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Кандидатът </w:t>
      </w:r>
      <w:r w:rsidR="000941DB" w:rsidRPr="000941DB">
        <w:rPr>
          <w:sz w:val="24"/>
          <w:szCs w:val="24"/>
          <w:lang w:val="bg-BG" w:eastAsia="bg-BG"/>
        </w:rPr>
        <w:t>следва да опише проведената процедура за подбор на членовете на екипа за организация и управление</w:t>
      </w:r>
      <w:r w:rsidR="00F14343">
        <w:rPr>
          <w:sz w:val="24"/>
          <w:szCs w:val="24"/>
          <w:lang w:val="bg-BG" w:eastAsia="bg-BG"/>
        </w:rPr>
        <w:t xml:space="preserve"> на проекта на централно ниво</w:t>
      </w:r>
      <w:r w:rsidR="000941DB" w:rsidRPr="000941DB">
        <w:rPr>
          <w:sz w:val="24"/>
          <w:szCs w:val="24"/>
          <w:lang w:val="bg-BG" w:eastAsia="bg-BG"/>
        </w:rPr>
        <w:t>, в съответствие с Указанието на УО на ОП НОИР за конкретни бенефициенти относно изискванията за сформиране на екипи за организация и управление на проекти, като приложи в секция 12 документи, доказващи извършения подбор</w:t>
      </w:r>
      <w:r w:rsidR="000941DB">
        <w:rPr>
          <w:sz w:val="24"/>
          <w:szCs w:val="24"/>
          <w:lang w:val="bg-BG" w:eastAsia="bg-BG"/>
        </w:rPr>
        <w:t>.</w:t>
      </w:r>
    </w:p>
    <w:p w:rsidR="00096E4E" w:rsidRPr="0045716E" w:rsidRDefault="00096E4E">
      <w:pPr>
        <w:spacing w:before="2" w:line="140" w:lineRule="exact"/>
        <w:rPr>
          <w:sz w:val="15"/>
          <w:szCs w:val="15"/>
          <w:lang w:val="bg-BG"/>
        </w:rPr>
      </w:pPr>
    </w:p>
    <w:p w:rsidR="00B03FDB" w:rsidRDefault="00B03FDB" w:rsidP="00780B5C">
      <w:pPr>
        <w:spacing w:line="359" w:lineRule="auto"/>
        <w:ind w:left="117" w:right="71" w:firstLine="603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11.</w:t>
      </w:r>
      <w:r>
        <w:rPr>
          <w:b/>
          <w:sz w:val="24"/>
          <w:szCs w:val="24"/>
          <w:lang w:val="bg-BG"/>
        </w:rPr>
        <w:t>4</w:t>
      </w:r>
      <w:r w:rsidRPr="0045716E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Връзка между цели, предвидени дейности и резултати – </w:t>
      </w:r>
      <w:r w:rsidRPr="000A74AD">
        <w:rPr>
          <w:sz w:val="24"/>
          <w:szCs w:val="24"/>
          <w:lang w:val="bg-BG"/>
        </w:rPr>
        <w:t xml:space="preserve">в това поле следва да </w:t>
      </w:r>
      <w:r>
        <w:rPr>
          <w:sz w:val="24"/>
          <w:szCs w:val="24"/>
          <w:lang w:val="bg-BG"/>
        </w:rPr>
        <w:t>се обоснове съответствието на предвиден</w:t>
      </w:r>
      <w:r w:rsidR="00073B41">
        <w:rPr>
          <w:sz w:val="24"/>
          <w:szCs w:val="24"/>
          <w:lang w:val="bg-BG"/>
        </w:rPr>
        <w:t>ата</w:t>
      </w:r>
      <w:r>
        <w:rPr>
          <w:sz w:val="24"/>
          <w:szCs w:val="24"/>
          <w:lang w:val="bg-BG"/>
        </w:rPr>
        <w:t xml:space="preserve"> дейност и планираните резултати с целите на проекта.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AD0B35" w:rsidRDefault="00A9262A" w:rsidP="0073013D">
      <w:pPr>
        <w:spacing w:line="359" w:lineRule="auto"/>
        <w:ind w:left="117" w:right="71" w:firstLine="603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11.</w:t>
      </w:r>
      <w:r w:rsidR="00B03FDB">
        <w:rPr>
          <w:b/>
          <w:sz w:val="24"/>
          <w:szCs w:val="24"/>
          <w:lang w:val="bg-BG"/>
        </w:rPr>
        <w:t>5</w:t>
      </w:r>
      <w:r w:rsidRPr="0045716E">
        <w:rPr>
          <w:b/>
          <w:sz w:val="24"/>
          <w:szCs w:val="24"/>
          <w:lang w:val="bg-BG"/>
        </w:rPr>
        <w:t xml:space="preserve">. Описание на целевата група </w:t>
      </w:r>
      <w:r w:rsidRPr="0045716E">
        <w:rPr>
          <w:sz w:val="24"/>
          <w:szCs w:val="24"/>
          <w:lang w:val="bg-BG"/>
        </w:rPr>
        <w:t>– в това поле следва д</w:t>
      </w:r>
      <w:r w:rsidR="00E95767">
        <w:rPr>
          <w:sz w:val="24"/>
          <w:szCs w:val="24"/>
          <w:lang w:val="bg-BG"/>
        </w:rPr>
        <w:t xml:space="preserve">а се опишат целевите групи   и </w:t>
      </w:r>
      <w:r w:rsidRPr="0045716E">
        <w:rPr>
          <w:sz w:val="24"/>
          <w:szCs w:val="24"/>
          <w:lang w:val="bg-BG"/>
        </w:rPr>
        <w:t xml:space="preserve">техни конкретни </w:t>
      </w:r>
      <w:r w:rsidR="00E95767">
        <w:rPr>
          <w:sz w:val="24"/>
          <w:szCs w:val="24"/>
          <w:lang w:val="bg-BG"/>
        </w:rPr>
        <w:t xml:space="preserve">характеристики, </w:t>
      </w:r>
      <w:r w:rsidRPr="0045716E">
        <w:rPr>
          <w:sz w:val="24"/>
          <w:szCs w:val="24"/>
          <w:lang w:val="bg-BG"/>
        </w:rPr>
        <w:t xml:space="preserve">съгласно изискванията в </w:t>
      </w:r>
      <w:r w:rsidR="00E95767">
        <w:rPr>
          <w:sz w:val="24"/>
          <w:szCs w:val="24"/>
          <w:lang w:val="bg-BG"/>
        </w:rPr>
        <w:t xml:space="preserve">Условия </w:t>
      </w:r>
      <w:r w:rsidRPr="0045716E">
        <w:rPr>
          <w:sz w:val="24"/>
          <w:szCs w:val="24"/>
          <w:lang w:val="bg-BG"/>
        </w:rPr>
        <w:t>за кандидатстване</w:t>
      </w:r>
      <w:r w:rsidR="00FB4904">
        <w:rPr>
          <w:sz w:val="24"/>
          <w:szCs w:val="24"/>
          <w:lang w:val="bg-BG"/>
        </w:rPr>
        <w:t xml:space="preserve">, като бъде </w:t>
      </w:r>
      <w:r w:rsidRPr="0045716E">
        <w:rPr>
          <w:sz w:val="24"/>
          <w:szCs w:val="24"/>
          <w:lang w:val="bg-BG"/>
        </w:rPr>
        <w:t>посочен и бро</w:t>
      </w:r>
      <w:r w:rsidR="00FB4904">
        <w:rPr>
          <w:sz w:val="24"/>
          <w:szCs w:val="24"/>
          <w:lang w:val="bg-BG"/>
        </w:rPr>
        <w:t>я</w:t>
      </w:r>
      <w:r w:rsidR="00CA33C9">
        <w:rPr>
          <w:sz w:val="24"/>
          <w:szCs w:val="24"/>
          <w:lang w:val="bg-BG"/>
        </w:rPr>
        <w:t>т</w:t>
      </w:r>
      <w:r w:rsidR="00FB4904">
        <w:rPr>
          <w:sz w:val="24"/>
          <w:szCs w:val="24"/>
          <w:lang w:val="bg-BG"/>
        </w:rPr>
        <w:t xml:space="preserve"> на лицата, </w:t>
      </w:r>
      <w:r w:rsidR="00073B41">
        <w:rPr>
          <w:sz w:val="24"/>
          <w:szCs w:val="24"/>
          <w:lang w:val="bg-BG"/>
        </w:rPr>
        <w:t xml:space="preserve">които се планира за бъдат </w:t>
      </w:r>
      <w:r w:rsidR="00FB4904">
        <w:rPr>
          <w:sz w:val="24"/>
          <w:szCs w:val="24"/>
          <w:lang w:val="bg-BG"/>
        </w:rPr>
        <w:t>включени в проекта.</w:t>
      </w:r>
      <w:r w:rsidR="000D29C3" w:rsidRPr="000D29C3">
        <w:rPr>
          <w:lang w:val="bg-BG"/>
        </w:rPr>
        <w:t xml:space="preserve"> </w:t>
      </w:r>
      <w:r w:rsidR="00073B41">
        <w:rPr>
          <w:sz w:val="24"/>
          <w:szCs w:val="24"/>
          <w:lang w:val="bg-BG"/>
        </w:rPr>
        <w:t>Кандидатът</w:t>
      </w:r>
      <w:r w:rsidR="00E95767">
        <w:rPr>
          <w:sz w:val="24"/>
          <w:szCs w:val="24"/>
          <w:lang w:val="bg-BG"/>
        </w:rPr>
        <w:t xml:space="preserve"> </w:t>
      </w:r>
      <w:r w:rsidR="000D29C3">
        <w:rPr>
          <w:sz w:val="24"/>
          <w:szCs w:val="24"/>
          <w:lang w:val="bg-BG"/>
        </w:rPr>
        <w:t>следва да</w:t>
      </w:r>
      <w:r w:rsidR="000D29C3" w:rsidRPr="000D29C3">
        <w:rPr>
          <w:sz w:val="24"/>
          <w:szCs w:val="24"/>
          <w:lang w:val="bg-BG"/>
        </w:rPr>
        <w:t xml:space="preserve"> предостави информация относно начина и методите за идентифициране на целевата група, която ще бъде подкрепена чрез дейности за практическо обучение в реална работна среда.</w:t>
      </w:r>
    </w:p>
    <w:p w:rsidR="00B03FDB" w:rsidRPr="00653C20" w:rsidRDefault="00B03FDB" w:rsidP="00653C20">
      <w:pPr>
        <w:spacing w:before="5"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11.6. Непреки дейности – </w:t>
      </w:r>
      <w:r w:rsidRPr="00043277">
        <w:rPr>
          <w:sz w:val="24"/>
          <w:szCs w:val="24"/>
          <w:lang w:val="bg-BG"/>
        </w:rPr>
        <w:t xml:space="preserve">в това поле кандидатът следва да </w:t>
      </w:r>
      <w:r w:rsidR="00653C20">
        <w:rPr>
          <w:sz w:val="24"/>
          <w:szCs w:val="24"/>
          <w:lang w:val="bg-BG"/>
        </w:rPr>
        <w:t>опише</w:t>
      </w:r>
      <w:r w:rsidR="00AB1DF7">
        <w:rPr>
          <w:sz w:val="24"/>
          <w:szCs w:val="24"/>
          <w:lang w:val="bg-BG"/>
        </w:rPr>
        <w:t xml:space="preserve"> и обоснове</w:t>
      </w:r>
      <w:r w:rsidR="00653C20">
        <w:rPr>
          <w:sz w:val="24"/>
          <w:szCs w:val="24"/>
          <w:lang w:val="bg-BG"/>
        </w:rPr>
        <w:t xml:space="preserve"> </w:t>
      </w:r>
      <w:r w:rsidRPr="00043277">
        <w:rPr>
          <w:sz w:val="24"/>
          <w:szCs w:val="24"/>
          <w:lang w:val="bg-BG"/>
        </w:rPr>
        <w:t>необходимите дейности за организация и управление и дейности за информация и комуникация</w:t>
      </w:r>
      <w:r w:rsidR="00073B41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като посочи информация </w:t>
      </w:r>
      <w:r w:rsidR="00073B41">
        <w:rPr>
          <w:sz w:val="24"/>
          <w:szCs w:val="24"/>
          <w:lang w:val="bg-BG"/>
        </w:rPr>
        <w:t>за</w:t>
      </w:r>
      <w:r>
        <w:rPr>
          <w:sz w:val="24"/>
          <w:szCs w:val="24"/>
          <w:lang w:val="bg-BG"/>
        </w:rPr>
        <w:t xml:space="preserve"> съответствието на планирани мерки по публичност и комуникация с</w:t>
      </w:r>
      <w:r w:rsidRPr="00852E70">
        <w:rPr>
          <w:sz w:val="24"/>
          <w:szCs w:val="24"/>
          <w:lang w:val="bg-BG"/>
        </w:rPr>
        <w:t xml:space="preserve"> условията и изискванията,</w:t>
      </w:r>
      <w:r w:rsidR="003A24E4">
        <w:rPr>
          <w:sz w:val="24"/>
          <w:szCs w:val="24"/>
          <w:lang w:val="bg-BG"/>
        </w:rPr>
        <w:t xml:space="preserve"> описани в Единния наръчник на б</w:t>
      </w:r>
      <w:r w:rsidRPr="00852E70">
        <w:rPr>
          <w:sz w:val="24"/>
          <w:szCs w:val="24"/>
          <w:lang w:val="bg-BG"/>
        </w:rPr>
        <w:t>енефициента за прилагане на правилата за информация и комуникация 2014-2020</w:t>
      </w:r>
      <w:r w:rsidRPr="00043277">
        <w:rPr>
          <w:sz w:val="24"/>
          <w:szCs w:val="24"/>
          <w:lang w:val="bg-BG"/>
        </w:rPr>
        <w:t>.</w:t>
      </w:r>
      <w:r w:rsidR="00653C20" w:rsidRPr="00653C20">
        <w:rPr>
          <w:lang w:val="bg-BG"/>
        </w:rPr>
        <w:t xml:space="preserve"> </w:t>
      </w:r>
      <w:r w:rsidR="00653C20">
        <w:rPr>
          <w:lang w:val="bg-BG"/>
        </w:rPr>
        <w:t>Н</w:t>
      </w:r>
      <w:r w:rsidR="00653C20" w:rsidRPr="00653C20">
        <w:rPr>
          <w:sz w:val="24"/>
          <w:szCs w:val="24"/>
          <w:lang w:val="bg-BG"/>
        </w:rPr>
        <w:t xml:space="preserve">епреките дейности трябва да включват и всички други дейности, които имат спомагателни функции по отношение изпълнението на пряката дейност, като например дейностите, </w:t>
      </w:r>
      <w:r w:rsidR="00653C20" w:rsidRPr="00653C20">
        <w:rPr>
          <w:sz w:val="24"/>
          <w:szCs w:val="24"/>
          <w:lang w:val="bg-BG"/>
        </w:rPr>
        <w:lastRenderedPageBreak/>
        <w:t>свързани с администриране на информационната система за студентските практики, мониторинг на провеждането на студентски практики и др.</w:t>
      </w:r>
    </w:p>
    <w:p w:rsidR="00096E4E" w:rsidRPr="0045716E" w:rsidRDefault="00096E4E">
      <w:pPr>
        <w:spacing w:before="5" w:line="220" w:lineRule="exact"/>
        <w:rPr>
          <w:sz w:val="22"/>
          <w:szCs w:val="22"/>
          <w:lang w:val="bg-BG"/>
        </w:rPr>
      </w:pPr>
    </w:p>
    <w:p w:rsidR="00096E4E" w:rsidRPr="00420C65" w:rsidRDefault="00A9262A" w:rsidP="00420C65">
      <w:pPr>
        <w:spacing w:line="359" w:lineRule="auto"/>
        <w:ind w:left="117" w:right="75" w:firstLine="603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>11.</w:t>
      </w:r>
      <w:r w:rsidR="00B03FDB">
        <w:rPr>
          <w:b/>
          <w:sz w:val="24"/>
          <w:szCs w:val="24"/>
          <w:lang w:val="bg-BG"/>
        </w:rPr>
        <w:t>7</w:t>
      </w:r>
      <w:r w:rsidRPr="0045716E">
        <w:rPr>
          <w:b/>
          <w:sz w:val="24"/>
          <w:szCs w:val="24"/>
          <w:lang w:val="bg-BG"/>
        </w:rPr>
        <w:t xml:space="preserve">. Принос на проектното предложение за реализиране на хоризонталните принципи на ОП НОИР </w:t>
      </w:r>
      <w:r w:rsidRPr="0045716E">
        <w:rPr>
          <w:sz w:val="24"/>
          <w:szCs w:val="24"/>
          <w:lang w:val="bg-BG"/>
        </w:rPr>
        <w:t>– обърнете внимание, че съгласно Условия</w:t>
      </w:r>
      <w:r w:rsidR="00E95767">
        <w:rPr>
          <w:sz w:val="24"/>
          <w:szCs w:val="24"/>
          <w:lang w:val="bg-BG"/>
        </w:rPr>
        <w:t>та</w:t>
      </w:r>
      <w:r w:rsidRPr="0045716E">
        <w:rPr>
          <w:sz w:val="24"/>
          <w:szCs w:val="24"/>
          <w:lang w:val="bg-BG"/>
        </w:rPr>
        <w:t xml:space="preserve"> за </w:t>
      </w:r>
      <w:r w:rsidR="00E95767">
        <w:rPr>
          <w:sz w:val="24"/>
          <w:szCs w:val="24"/>
          <w:lang w:val="bg-BG"/>
        </w:rPr>
        <w:t>кандидатстване в    проектното</w:t>
      </w:r>
      <w:r w:rsidRPr="0045716E">
        <w:rPr>
          <w:sz w:val="24"/>
          <w:szCs w:val="24"/>
          <w:lang w:val="bg-BG"/>
        </w:rPr>
        <w:t xml:space="preserve"> предложение следва да са застъпени </w:t>
      </w:r>
      <w:r w:rsidRPr="0045716E">
        <w:rPr>
          <w:b/>
          <w:sz w:val="24"/>
          <w:szCs w:val="24"/>
          <w:lang w:val="bg-BG"/>
        </w:rPr>
        <w:t>задължително и трите хоризонтални принципа</w:t>
      </w:r>
      <w:r w:rsidRPr="0045716E">
        <w:rPr>
          <w:sz w:val="24"/>
          <w:szCs w:val="24"/>
          <w:lang w:val="bg-BG"/>
        </w:rPr>
        <w:t>! В това поле трябва да опишете по какъв начин в проектно</w:t>
      </w:r>
      <w:r w:rsidR="00073B41">
        <w:rPr>
          <w:sz w:val="24"/>
          <w:szCs w:val="24"/>
          <w:lang w:val="bg-BG"/>
        </w:rPr>
        <w:t>то</w:t>
      </w:r>
      <w:r w:rsidRPr="0045716E">
        <w:rPr>
          <w:sz w:val="24"/>
          <w:szCs w:val="24"/>
          <w:lang w:val="bg-BG"/>
        </w:rPr>
        <w:t xml:space="preserve"> предложение е изпълнено това изискване</w:t>
      </w:r>
      <w:r w:rsidR="00073B41">
        <w:rPr>
          <w:sz w:val="24"/>
          <w:szCs w:val="24"/>
          <w:lang w:val="bg-BG"/>
        </w:rPr>
        <w:t xml:space="preserve">. </w:t>
      </w:r>
      <w:r w:rsidR="00692D18" w:rsidRPr="00692D18">
        <w:rPr>
          <w:sz w:val="24"/>
          <w:szCs w:val="24"/>
          <w:lang w:val="bg-BG" w:eastAsia="bg-BG"/>
        </w:rPr>
        <w:t xml:space="preserve">Тук следва да бъде посочено и как при изпълнение на дейностите по проекта </w:t>
      </w:r>
      <w:r w:rsidR="00073B41">
        <w:rPr>
          <w:sz w:val="24"/>
          <w:szCs w:val="24"/>
          <w:lang w:val="bg-BG" w:eastAsia="bg-BG"/>
        </w:rPr>
        <w:t xml:space="preserve">ще </w:t>
      </w:r>
      <w:r w:rsidR="00692D18" w:rsidRPr="00692D18">
        <w:rPr>
          <w:sz w:val="24"/>
          <w:szCs w:val="24"/>
          <w:lang w:val="bg-BG" w:eastAsia="bg-BG"/>
        </w:rPr>
        <w:t>се спазва принцип</w:t>
      </w:r>
      <w:r w:rsidR="00CA33C9">
        <w:rPr>
          <w:sz w:val="24"/>
          <w:szCs w:val="24"/>
          <w:lang w:val="bg-BG" w:eastAsia="bg-BG"/>
        </w:rPr>
        <w:t>ът</w:t>
      </w:r>
      <w:r w:rsidR="00692D18" w:rsidRPr="00692D18">
        <w:rPr>
          <w:sz w:val="24"/>
          <w:szCs w:val="24"/>
          <w:lang w:val="bg-BG" w:eastAsia="bg-BG"/>
        </w:rPr>
        <w:t xml:space="preserve"> за екологична устойчивост, съгласно Указанията за прилагане на принципа на екологична устойчивост в контекста на ОП НОИР.</w:t>
      </w:r>
    </w:p>
    <w:p w:rsidR="00096E4E" w:rsidRPr="0045716E" w:rsidRDefault="00A9262A">
      <w:pPr>
        <w:spacing w:line="360" w:lineRule="auto"/>
        <w:ind w:left="117" w:right="74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11.</w:t>
      </w:r>
      <w:r w:rsidR="00EB416C">
        <w:rPr>
          <w:b/>
          <w:sz w:val="24"/>
          <w:szCs w:val="24"/>
          <w:lang w:val="bg-BG"/>
        </w:rPr>
        <w:t>8</w:t>
      </w:r>
      <w:r w:rsidRPr="0045716E">
        <w:rPr>
          <w:b/>
          <w:sz w:val="24"/>
          <w:szCs w:val="24"/>
          <w:lang w:val="bg-BG"/>
        </w:rPr>
        <w:t xml:space="preserve">.  Готовност  за  стартиране  на  проекта  </w:t>
      </w:r>
      <w:r w:rsidR="00073B41">
        <w:rPr>
          <w:sz w:val="24"/>
          <w:szCs w:val="24"/>
          <w:lang w:val="bg-BG"/>
        </w:rPr>
        <w:t xml:space="preserve">–  в това поле следва да опишете  накратко дали </w:t>
      </w:r>
      <w:r w:rsidRPr="0045716E">
        <w:rPr>
          <w:sz w:val="24"/>
          <w:szCs w:val="24"/>
          <w:lang w:val="bg-BG"/>
        </w:rPr>
        <w:t>са изпълнен</w:t>
      </w:r>
      <w:r w:rsidR="00E95767">
        <w:rPr>
          <w:sz w:val="24"/>
          <w:szCs w:val="24"/>
          <w:lang w:val="bg-BG"/>
        </w:rPr>
        <w:t xml:space="preserve">и всички предпоставки за </w:t>
      </w:r>
      <w:r w:rsidRPr="0045716E">
        <w:rPr>
          <w:sz w:val="24"/>
          <w:szCs w:val="24"/>
          <w:lang w:val="bg-BG"/>
        </w:rPr>
        <w:t xml:space="preserve">стартиране на проекта, </w:t>
      </w:r>
      <w:r w:rsidR="001C5913">
        <w:rPr>
          <w:sz w:val="24"/>
          <w:szCs w:val="24"/>
          <w:lang w:val="bg-BG"/>
        </w:rPr>
        <w:t xml:space="preserve">дали </w:t>
      </w:r>
      <w:r w:rsidRPr="0045716E">
        <w:rPr>
          <w:sz w:val="24"/>
          <w:szCs w:val="24"/>
          <w:lang w:val="bg-BG"/>
        </w:rPr>
        <w:t xml:space="preserve">стартирането на изпълнението на проекта </w:t>
      </w:r>
      <w:r w:rsidR="001C5913">
        <w:rPr>
          <w:sz w:val="24"/>
          <w:szCs w:val="24"/>
          <w:lang w:val="bg-BG"/>
        </w:rPr>
        <w:t xml:space="preserve">зависи </w:t>
      </w:r>
      <w:r w:rsidRPr="0045716E">
        <w:rPr>
          <w:sz w:val="24"/>
          <w:szCs w:val="24"/>
          <w:lang w:val="bg-BG"/>
        </w:rPr>
        <w:t>от други допълнителн</w:t>
      </w:r>
      <w:r w:rsidR="001C5913">
        <w:rPr>
          <w:sz w:val="24"/>
          <w:szCs w:val="24"/>
          <w:lang w:val="bg-BG"/>
        </w:rPr>
        <w:t>и условия. Кандидатът следва да и</w:t>
      </w:r>
      <w:r w:rsidRPr="0045716E">
        <w:rPr>
          <w:sz w:val="24"/>
          <w:szCs w:val="24"/>
          <w:lang w:val="bg-BG"/>
        </w:rPr>
        <w:t>дентифицира ключовите рискове, които биха повлияли върху изпълнението на проекта</w:t>
      </w:r>
      <w:r w:rsidR="001C5913">
        <w:rPr>
          <w:sz w:val="24"/>
          <w:szCs w:val="24"/>
          <w:lang w:val="bg-BG"/>
        </w:rPr>
        <w:t>, като се посочат конкретни</w:t>
      </w:r>
      <w:r w:rsidRPr="0045716E">
        <w:rPr>
          <w:sz w:val="24"/>
          <w:szCs w:val="24"/>
          <w:lang w:val="bg-BG"/>
        </w:rPr>
        <w:t xml:space="preserve"> мерки, които ще</w:t>
      </w:r>
      <w:r w:rsidR="001C5913">
        <w:rPr>
          <w:sz w:val="24"/>
          <w:szCs w:val="24"/>
          <w:lang w:val="bg-BG"/>
        </w:rPr>
        <w:t xml:space="preserve"> бъдат </w:t>
      </w:r>
      <w:r w:rsidRPr="0045716E">
        <w:rPr>
          <w:sz w:val="24"/>
          <w:szCs w:val="24"/>
          <w:lang w:val="bg-BG"/>
        </w:rPr>
        <w:t>предприе</w:t>
      </w:r>
      <w:r w:rsidR="001C5913">
        <w:rPr>
          <w:sz w:val="24"/>
          <w:szCs w:val="24"/>
          <w:lang w:val="bg-BG"/>
        </w:rPr>
        <w:t>ти</w:t>
      </w:r>
      <w:r w:rsidRPr="0045716E">
        <w:rPr>
          <w:sz w:val="24"/>
          <w:szCs w:val="24"/>
          <w:lang w:val="bg-BG"/>
        </w:rPr>
        <w:t xml:space="preserve"> за намаляване или преодоляване на тяхното въздействие</w:t>
      </w:r>
      <w:r w:rsidR="001C5913">
        <w:rPr>
          <w:sz w:val="24"/>
          <w:szCs w:val="24"/>
          <w:lang w:val="bg-BG"/>
        </w:rPr>
        <w:t>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B03FDB" w:rsidRDefault="00B03FDB" w:rsidP="00B03FDB">
      <w:pPr>
        <w:spacing w:line="359" w:lineRule="auto"/>
        <w:ind w:left="117" w:right="77" w:firstLine="603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11.</w:t>
      </w:r>
      <w:r w:rsidR="00EB416C">
        <w:rPr>
          <w:b/>
          <w:sz w:val="24"/>
          <w:szCs w:val="24"/>
          <w:lang w:val="bg-BG"/>
        </w:rPr>
        <w:t>9</w:t>
      </w:r>
      <w:r w:rsidRPr="0045716E">
        <w:rPr>
          <w:b/>
          <w:sz w:val="24"/>
          <w:szCs w:val="24"/>
          <w:lang w:val="bg-BG"/>
        </w:rPr>
        <w:t xml:space="preserve">. Устойчивост </w:t>
      </w:r>
      <w:r>
        <w:rPr>
          <w:b/>
          <w:sz w:val="24"/>
          <w:szCs w:val="24"/>
          <w:lang w:val="bg-BG"/>
        </w:rPr>
        <w:t>на</w:t>
      </w:r>
      <w:r w:rsidRPr="0045716E">
        <w:rPr>
          <w:b/>
          <w:sz w:val="24"/>
          <w:szCs w:val="24"/>
          <w:lang w:val="bg-BG"/>
        </w:rPr>
        <w:t xml:space="preserve"> проекта </w:t>
      </w:r>
      <w:r w:rsidRPr="0045716E">
        <w:rPr>
          <w:sz w:val="24"/>
          <w:szCs w:val="24"/>
          <w:lang w:val="bg-BG"/>
        </w:rPr>
        <w:t>– В това поле трябва да опишете устойчивостта на резултатите и очаквания ефект върху целевите групи</w:t>
      </w:r>
      <w:r>
        <w:rPr>
          <w:sz w:val="24"/>
          <w:szCs w:val="24"/>
          <w:lang w:val="bg-BG"/>
        </w:rPr>
        <w:t xml:space="preserve">. </w:t>
      </w:r>
      <w:r w:rsidR="001C5913">
        <w:rPr>
          <w:sz w:val="24"/>
          <w:szCs w:val="24"/>
          <w:lang w:val="bg-BG"/>
        </w:rPr>
        <w:t>Кандидатът</w:t>
      </w:r>
      <w:r w:rsidR="00E95767">
        <w:rPr>
          <w:sz w:val="24"/>
          <w:szCs w:val="24"/>
          <w:lang w:val="bg-BG"/>
        </w:rPr>
        <w:t xml:space="preserve"> следва да посочи също така </w:t>
      </w:r>
      <w:r>
        <w:rPr>
          <w:sz w:val="24"/>
          <w:szCs w:val="24"/>
          <w:lang w:val="bg-BG"/>
        </w:rPr>
        <w:t xml:space="preserve">конкретна информация дали проектът </w:t>
      </w:r>
      <w:r w:rsidRPr="00D97AB2">
        <w:rPr>
          <w:rFonts w:eastAsia="Calibri"/>
          <w:sz w:val="24"/>
          <w:szCs w:val="24"/>
          <w:lang w:val="bg-BG"/>
        </w:rPr>
        <w:t xml:space="preserve">създава модел, който може да бъде </w:t>
      </w:r>
      <w:r>
        <w:rPr>
          <w:rFonts w:eastAsia="Calibri"/>
          <w:b/>
          <w:sz w:val="24"/>
          <w:szCs w:val="24"/>
          <w:lang w:val="bg-BG"/>
        </w:rPr>
        <w:t xml:space="preserve">мултиплициран, </w:t>
      </w:r>
      <w:r w:rsidRPr="00935747">
        <w:rPr>
          <w:rFonts w:eastAsia="Calibri"/>
          <w:sz w:val="24"/>
          <w:szCs w:val="24"/>
          <w:lang w:val="bg-BG"/>
        </w:rPr>
        <w:t>както и информация за</w:t>
      </w:r>
      <w:r>
        <w:rPr>
          <w:rFonts w:eastAsia="Calibri"/>
          <w:b/>
          <w:sz w:val="24"/>
          <w:szCs w:val="24"/>
          <w:lang w:val="bg-BG"/>
        </w:rPr>
        <w:t xml:space="preserve"> </w:t>
      </w:r>
      <w:r w:rsidRPr="00D97AB2">
        <w:rPr>
          <w:rFonts w:eastAsia="Calibri"/>
          <w:sz w:val="24"/>
          <w:szCs w:val="24"/>
          <w:lang w:val="bg-BG"/>
        </w:rPr>
        <w:t>потенциалните източници за финансиране след приключване на проекта</w:t>
      </w:r>
      <w:r>
        <w:rPr>
          <w:rFonts w:eastAsia="Calibri"/>
          <w:sz w:val="24"/>
          <w:szCs w:val="24"/>
          <w:lang w:val="bg-BG"/>
        </w:rPr>
        <w:t xml:space="preserve"> и</w:t>
      </w:r>
      <w:r w:rsidRPr="00D97AB2">
        <w:rPr>
          <w:rFonts w:eastAsia="Calibri"/>
          <w:sz w:val="24"/>
          <w:szCs w:val="24"/>
          <w:lang w:val="bg-BG"/>
        </w:rPr>
        <w:t xml:space="preserve"> конкретни ангажименти във връзка с осигуряване на устойчивост на дейностите и техните резултати след приключване на проекта.</w:t>
      </w: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FF7377" w:rsidRPr="00FF7377" w:rsidRDefault="00A9262A" w:rsidP="00FF7377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5716E">
        <w:rPr>
          <w:b/>
          <w:position w:val="-1"/>
          <w:sz w:val="24"/>
          <w:szCs w:val="24"/>
          <w:u w:val="thick" w:color="000000"/>
          <w:lang w:val="bg-BG"/>
        </w:rPr>
        <w:t xml:space="preserve"> </w:t>
      </w:r>
      <w:r w:rsidR="00FF7377" w:rsidRPr="00FF7377">
        <w:rPr>
          <w:b/>
          <w:sz w:val="24"/>
          <w:szCs w:val="24"/>
          <w:u w:val="single"/>
          <w:lang w:val="bg-BG" w:eastAsia="bg-BG"/>
        </w:rPr>
        <w:t>Попълване на секция 12. Прикачени документи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spacing w:before="29"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След като попълните всички полета на Формуляра за кандидатстване, можете  да  го  проверите  за  допуснати  грешки,  като  използвате  бутон  “Провери формуляра за грешки“, който се визуализира в долната средна част на екрана.</w:t>
      </w:r>
    </w:p>
    <w:p w:rsidR="00096E4E" w:rsidRPr="0045716E" w:rsidRDefault="00A9262A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Системата ще провери формуляра и ще визуализира допуснатите от Вас грешки, при неговото попълване.</w:t>
      </w:r>
    </w:p>
    <w:p w:rsidR="00096E4E" w:rsidRPr="0045716E" w:rsidRDefault="00F9470F">
      <w:pPr>
        <w:spacing w:line="360" w:lineRule="auto"/>
        <w:ind w:left="117" w:right="80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Трябва да се върнете </w:t>
      </w:r>
      <w:r w:rsidR="00A9262A" w:rsidRPr="0045716E">
        <w:rPr>
          <w:sz w:val="24"/>
          <w:szCs w:val="24"/>
          <w:lang w:val="bg-BG"/>
        </w:rPr>
        <w:t>във всички полета на формуляра, в които ИСУН</w:t>
      </w:r>
      <w:r>
        <w:rPr>
          <w:sz w:val="24"/>
          <w:szCs w:val="24"/>
          <w:lang w:val="bg-BG"/>
        </w:rPr>
        <w:t xml:space="preserve"> </w:t>
      </w:r>
      <w:r w:rsidR="00A9262A" w:rsidRPr="0045716E">
        <w:rPr>
          <w:sz w:val="24"/>
          <w:szCs w:val="24"/>
          <w:lang w:val="bg-BG"/>
        </w:rPr>
        <w:t>2020 е идентифицирал грешка и да я отстраните. Всяко поле, в което има допусната грешка, от съответната секция от Формуляра се оцветява в „червена рамка“.</w:t>
      </w:r>
    </w:p>
    <w:p w:rsidR="00096E4E" w:rsidRPr="0045716E" w:rsidRDefault="00A9262A">
      <w:pPr>
        <w:spacing w:line="360" w:lineRule="auto"/>
        <w:ind w:left="117" w:right="81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lastRenderedPageBreak/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096E4E" w:rsidRPr="00FF7377" w:rsidRDefault="00A9262A">
      <w:pPr>
        <w:spacing w:line="360" w:lineRule="auto"/>
        <w:ind w:left="117" w:right="84" w:firstLine="708"/>
        <w:jc w:val="both"/>
        <w:rPr>
          <w:b/>
          <w:sz w:val="24"/>
          <w:szCs w:val="24"/>
          <w:u w:val="single"/>
          <w:lang w:val="bg-BG"/>
        </w:rPr>
      </w:pPr>
      <w:r w:rsidRPr="00FF7377">
        <w:rPr>
          <w:b/>
          <w:sz w:val="24"/>
          <w:szCs w:val="24"/>
          <w:u w:val="single"/>
          <w:lang w:val="bg-BG"/>
        </w:rPr>
        <w:t>След  като  сте  проверили  формуляра  за  грешки,  трябва  да  прикачите  всички приложения към формуляра</w:t>
      </w:r>
      <w:r w:rsidR="001C5913">
        <w:rPr>
          <w:b/>
          <w:sz w:val="24"/>
          <w:szCs w:val="24"/>
          <w:u w:val="single"/>
          <w:lang w:val="bg-BG"/>
        </w:rPr>
        <w:t xml:space="preserve"> за кандидатстване</w:t>
      </w:r>
      <w:r w:rsidRPr="00FF7377">
        <w:rPr>
          <w:b/>
          <w:sz w:val="24"/>
          <w:szCs w:val="24"/>
          <w:u w:val="single"/>
          <w:lang w:val="bg-BG"/>
        </w:rPr>
        <w:t>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FF7377" w:rsidRPr="00FF7377" w:rsidRDefault="00FF7377" w:rsidP="00FF7377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>Приложенията, които се попълват по образец, зададен от Управляващия орган са публикувани към Условията за кандидатстване в ИСУН 2020 и на интернет</w:t>
      </w:r>
      <w:r w:rsidRPr="00FF7377">
        <w:rPr>
          <w:sz w:val="24"/>
          <w:szCs w:val="24"/>
          <w:lang w:eastAsia="bg-BG"/>
        </w:rPr>
        <w:t>e</w:t>
      </w:r>
      <w:r w:rsidRPr="00FF7377">
        <w:rPr>
          <w:sz w:val="24"/>
          <w:szCs w:val="24"/>
          <w:lang w:val="bg-BG" w:eastAsia="bg-BG"/>
        </w:rPr>
        <w:t xml:space="preserve">т страницата на Управляващия орган. </w:t>
      </w:r>
    </w:p>
    <w:p w:rsidR="00FF7377" w:rsidRPr="00FF7377" w:rsidRDefault="00FF7377" w:rsidP="00D1240C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>Проектн</w:t>
      </w:r>
      <w:r w:rsidR="001C5913">
        <w:rPr>
          <w:sz w:val="24"/>
          <w:szCs w:val="24"/>
          <w:lang w:val="bg-BG" w:eastAsia="bg-BG"/>
        </w:rPr>
        <w:t>ото предложение</w:t>
      </w:r>
      <w:r w:rsidRPr="00FF7377">
        <w:rPr>
          <w:sz w:val="24"/>
          <w:szCs w:val="24"/>
          <w:lang w:val="bg-BG" w:eastAsia="bg-BG"/>
        </w:rPr>
        <w:t xml:space="preserve"> по настоящата процедура следва да бъд</w:t>
      </w:r>
      <w:r w:rsidR="001C5913">
        <w:rPr>
          <w:sz w:val="24"/>
          <w:szCs w:val="24"/>
          <w:lang w:val="bg-BG" w:eastAsia="bg-BG"/>
        </w:rPr>
        <w:t>е</w:t>
      </w:r>
      <w:r w:rsidRPr="00FF7377">
        <w:rPr>
          <w:sz w:val="24"/>
          <w:szCs w:val="24"/>
          <w:lang w:val="bg-BG" w:eastAsia="bg-BG"/>
        </w:rPr>
        <w:t xml:space="preserve"> подаден</w:t>
      </w:r>
      <w:r w:rsidR="001C5913">
        <w:rPr>
          <w:sz w:val="24"/>
          <w:szCs w:val="24"/>
          <w:lang w:val="bg-BG" w:eastAsia="bg-BG"/>
        </w:rPr>
        <w:t>о</w:t>
      </w:r>
      <w:r w:rsidRPr="00FF7377">
        <w:rPr>
          <w:sz w:val="24"/>
          <w:szCs w:val="24"/>
          <w:lang w:val="bg-BG" w:eastAsia="bg-BG"/>
        </w:rPr>
        <w:t xml:space="preserve"> </w:t>
      </w:r>
      <w:r w:rsidRPr="001C5913">
        <w:rPr>
          <w:sz w:val="24"/>
          <w:szCs w:val="24"/>
          <w:u w:val="single"/>
          <w:lang w:val="bg-BG" w:eastAsia="bg-BG"/>
        </w:rPr>
        <w:t>само по електронен път</w:t>
      </w:r>
      <w:r w:rsidR="001C5913">
        <w:rPr>
          <w:sz w:val="24"/>
          <w:szCs w:val="24"/>
          <w:u w:val="single"/>
          <w:lang w:val="bg-BG" w:eastAsia="bg-BG"/>
        </w:rPr>
        <w:t>,</w:t>
      </w:r>
      <w:r w:rsidRPr="00FF7377">
        <w:rPr>
          <w:sz w:val="24"/>
          <w:szCs w:val="24"/>
          <w:lang w:val="bg-BG" w:eastAsia="bg-BG"/>
        </w:rPr>
        <w:t xml:space="preserve"> като се използва Модул за Е-кандидатстване на Информационната система за управление и наблюдение на </w:t>
      </w:r>
      <w:r w:rsidR="006C10E9">
        <w:rPr>
          <w:sz w:val="24"/>
          <w:szCs w:val="24"/>
          <w:lang w:val="bg-BG" w:eastAsia="bg-BG"/>
        </w:rPr>
        <w:t>средствата от</w:t>
      </w:r>
      <w:r w:rsidRPr="00FF7377">
        <w:rPr>
          <w:sz w:val="24"/>
          <w:szCs w:val="24"/>
          <w:lang w:val="bg-BG" w:eastAsia="bg-BG"/>
        </w:rPr>
        <w:t xml:space="preserve"> ЕС</w:t>
      </w:r>
      <w:r w:rsidR="00F9470F">
        <w:rPr>
          <w:sz w:val="24"/>
          <w:szCs w:val="24"/>
          <w:lang w:val="bg-BG" w:eastAsia="bg-BG"/>
        </w:rPr>
        <w:t xml:space="preserve"> </w:t>
      </w:r>
      <w:r w:rsidRPr="00FF7377">
        <w:rPr>
          <w:sz w:val="24"/>
          <w:szCs w:val="24"/>
          <w:lang w:val="bg-BG" w:eastAsia="bg-BG"/>
        </w:rPr>
        <w:t xml:space="preserve">в България (ИСУН 2020): </w:t>
      </w:r>
      <w:hyperlink r:id="rId17" w:history="1">
        <w:r w:rsidRPr="00FF7377">
          <w:rPr>
            <w:color w:val="0000FF"/>
            <w:sz w:val="24"/>
            <w:szCs w:val="24"/>
            <w:u w:val="single"/>
            <w:lang w:val="bg-BG" w:eastAsia="bg-BG"/>
          </w:rPr>
          <w:t>https://eumis2020.government.bg</w:t>
        </w:r>
      </w:hyperlink>
      <w:r w:rsidRPr="00FF7377">
        <w:rPr>
          <w:sz w:val="24"/>
          <w:szCs w:val="24"/>
          <w:lang w:val="bg-BG" w:eastAsia="bg-BG"/>
        </w:rPr>
        <w:t>.</w:t>
      </w:r>
    </w:p>
    <w:p w:rsidR="00FF7377" w:rsidRPr="00FF7377" w:rsidRDefault="00FF7377" w:rsidP="00FF7377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на официалния представител на кандидата или на лицето, оправомощено да го представлява.</w:t>
      </w:r>
    </w:p>
    <w:p w:rsidR="00FF7377" w:rsidRPr="00FF7377" w:rsidRDefault="00FF7377" w:rsidP="00FF7377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FF7377">
        <w:rPr>
          <w:b/>
          <w:sz w:val="24"/>
          <w:szCs w:val="24"/>
          <w:lang w:val="bg-BG" w:eastAsia="bg-BG"/>
        </w:rPr>
        <w:t>Към проектното предложение кандидатът трябва да прикачи всички подкрепящи документи, посочени</w:t>
      </w:r>
      <w:r w:rsidRPr="00EB36E9">
        <w:rPr>
          <w:b/>
          <w:sz w:val="24"/>
          <w:szCs w:val="24"/>
          <w:lang w:val="bg-BG" w:eastAsia="bg-BG"/>
        </w:rPr>
        <w:t xml:space="preserve"> в т. 2</w:t>
      </w:r>
      <w:r w:rsidRPr="00FF7377">
        <w:rPr>
          <w:b/>
          <w:sz w:val="24"/>
          <w:szCs w:val="24"/>
          <w:lang w:val="bg-BG" w:eastAsia="bg-BG"/>
        </w:rPr>
        <w:t>4</w:t>
      </w:r>
      <w:r w:rsidRPr="00EB36E9">
        <w:rPr>
          <w:b/>
          <w:sz w:val="24"/>
          <w:szCs w:val="24"/>
          <w:lang w:val="bg-BG" w:eastAsia="bg-BG"/>
        </w:rPr>
        <w:t xml:space="preserve"> </w:t>
      </w:r>
      <w:r w:rsidRPr="00FF7377">
        <w:rPr>
          <w:b/>
          <w:sz w:val="24"/>
          <w:szCs w:val="24"/>
          <w:lang w:val="bg-BG" w:eastAsia="bg-BG"/>
        </w:rPr>
        <w:t>от Условията за кандидатстване и в ИСУН2020.</w:t>
      </w:r>
    </w:p>
    <w:p w:rsidR="00096E4E" w:rsidRDefault="00096E4E" w:rsidP="00FF7377">
      <w:pPr>
        <w:spacing w:before="19" w:line="200" w:lineRule="exact"/>
        <w:jc w:val="both"/>
        <w:rPr>
          <w:lang w:val="bg-BG"/>
        </w:rPr>
      </w:pPr>
    </w:p>
    <w:p w:rsidR="00A7512A" w:rsidRPr="00A7512A" w:rsidRDefault="00A7512A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1. </w:t>
      </w:r>
      <w:r w:rsidRPr="00A7512A">
        <w:rPr>
          <w:sz w:val="24"/>
          <w:szCs w:val="24"/>
          <w:lang w:val="bg-BG" w:eastAsia="bg-BG"/>
        </w:rPr>
        <w:t>Заповед за упълномощаване на лицето, което ще представлява конкретния бенефициент по конкретния проект и ще подписва всички документи, свързани с подаването, оценката на подаденото проектно предложение, предоставянето на документи, необходими за издаване на административния договор за предоставяне на БФП и изпълнението на проекта</w:t>
      </w:r>
      <w:r w:rsidR="006C10E9">
        <w:rPr>
          <w:sz w:val="24"/>
          <w:szCs w:val="24"/>
          <w:lang w:val="bg-BG" w:eastAsia="bg-BG"/>
        </w:rPr>
        <w:t>, ако е приложимо</w:t>
      </w:r>
      <w:r w:rsidRPr="00A7512A">
        <w:rPr>
          <w:sz w:val="24"/>
          <w:szCs w:val="24"/>
          <w:lang w:val="bg-BG" w:eastAsia="bg-BG"/>
        </w:rPr>
        <w:t xml:space="preserve">;                                                                                                                </w:t>
      </w:r>
    </w:p>
    <w:p w:rsidR="00A7512A" w:rsidRDefault="00A7512A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A7512A">
        <w:rPr>
          <w:sz w:val="24"/>
          <w:szCs w:val="24"/>
          <w:lang w:val="bg-BG" w:eastAsia="bg-BG"/>
        </w:rPr>
        <w:t>2. Декларация на представляващия кандидата</w:t>
      </w:r>
      <w:r w:rsidR="005600ED">
        <w:rPr>
          <w:sz w:val="24"/>
          <w:szCs w:val="24"/>
          <w:lang w:val="bg-BG" w:eastAsia="bg-BG"/>
        </w:rPr>
        <w:t>/партньора</w:t>
      </w:r>
      <w:r w:rsidRPr="00A7512A">
        <w:rPr>
          <w:sz w:val="24"/>
          <w:szCs w:val="24"/>
          <w:lang w:val="bg-BG" w:eastAsia="bg-BG"/>
        </w:rPr>
        <w:t xml:space="preserve"> – попълнена по образец (Приложение I към условията за кандидатстване);</w:t>
      </w:r>
    </w:p>
    <w:p w:rsidR="005600ED" w:rsidRDefault="0043304E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43304E">
        <w:rPr>
          <w:sz w:val="24"/>
          <w:szCs w:val="24"/>
          <w:lang w:val="bg-BG" w:eastAsia="bg-BG"/>
        </w:rPr>
        <w:t>3</w:t>
      </w:r>
      <w:r w:rsidR="005600ED">
        <w:rPr>
          <w:sz w:val="24"/>
          <w:szCs w:val="24"/>
          <w:lang w:val="bg-BG" w:eastAsia="bg-BG"/>
        </w:rPr>
        <w:t>. Декларация на партньора за разграничаване на неикономическата от икономическата дейност</w:t>
      </w:r>
      <w:r w:rsidR="00207343">
        <w:rPr>
          <w:sz w:val="24"/>
          <w:szCs w:val="24"/>
          <w:lang w:val="bg-BG" w:eastAsia="bg-BG"/>
        </w:rPr>
        <w:t xml:space="preserve"> </w:t>
      </w:r>
      <w:r w:rsidR="00207343" w:rsidRPr="005600ED">
        <w:rPr>
          <w:sz w:val="24"/>
          <w:szCs w:val="24"/>
          <w:lang w:val="bg-BG" w:eastAsia="bg-BG"/>
        </w:rPr>
        <w:t>(</w:t>
      </w:r>
      <w:r w:rsidR="00207343">
        <w:rPr>
          <w:sz w:val="24"/>
          <w:szCs w:val="24"/>
          <w:lang w:val="bg-BG" w:eastAsia="bg-BG"/>
        </w:rPr>
        <w:t xml:space="preserve">Приложение </w:t>
      </w:r>
      <w:r w:rsidR="00207343">
        <w:rPr>
          <w:sz w:val="24"/>
          <w:szCs w:val="24"/>
          <w:lang w:eastAsia="bg-BG"/>
        </w:rPr>
        <w:t>I</w:t>
      </w:r>
      <w:r>
        <w:rPr>
          <w:sz w:val="24"/>
          <w:szCs w:val="24"/>
          <w:lang w:val="bg-BG" w:eastAsia="bg-BG"/>
        </w:rPr>
        <w:t>а</w:t>
      </w:r>
      <w:r w:rsidR="00207343">
        <w:rPr>
          <w:sz w:val="24"/>
          <w:szCs w:val="24"/>
          <w:lang w:val="bg-BG" w:eastAsia="bg-BG"/>
        </w:rPr>
        <w:t xml:space="preserve"> към условията за кандидатстване</w:t>
      </w:r>
      <w:r w:rsidR="00207343" w:rsidRPr="005600ED">
        <w:rPr>
          <w:sz w:val="24"/>
          <w:szCs w:val="24"/>
          <w:lang w:val="bg-BG" w:eastAsia="bg-BG"/>
        </w:rPr>
        <w:t>)</w:t>
      </w:r>
      <w:r w:rsidR="00207343">
        <w:rPr>
          <w:sz w:val="24"/>
          <w:szCs w:val="24"/>
          <w:lang w:val="bg-BG" w:eastAsia="bg-BG"/>
        </w:rPr>
        <w:t>;</w:t>
      </w:r>
    </w:p>
    <w:p w:rsidR="0043304E" w:rsidRPr="005600ED" w:rsidRDefault="0043304E" w:rsidP="0043304E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4. Декларация за партньорство, попълнена по образец </w:t>
      </w:r>
      <w:r w:rsidRPr="00B5727E">
        <w:rPr>
          <w:sz w:val="24"/>
          <w:szCs w:val="24"/>
          <w:lang w:val="bg-BG" w:eastAsia="bg-BG"/>
        </w:rPr>
        <w:t>(</w:t>
      </w:r>
      <w:r>
        <w:rPr>
          <w:sz w:val="24"/>
          <w:szCs w:val="24"/>
          <w:lang w:val="bg-BG" w:eastAsia="bg-BG"/>
        </w:rPr>
        <w:t xml:space="preserve">Приложение </w:t>
      </w:r>
      <w:r>
        <w:rPr>
          <w:sz w:val="24"/>
          <w:szCs w:val="24"/>
          <w:lang w:eastAsia="bg-BG"/>
        </w:rPr>
        <w:t>I</w:t>
      </w:r>
      <w:r>
        <w:rPr>
          <w:sz w:val="24"/>
          <w:szCs w:val="24"/>
          <w:lang w:val="bg-BG" w:eastAsia="bg-BG"/>
        </w:rPr>
        <w:t>б към условията за кандидатстване</w:t>
      </w:r>
      <w:r w:rsidRPr="00B5727E">
        <w:rPr>
          <w:sz w:val="24"/>
          <w:szCs w:val="24"/>
          <w:lang w:val="bg-BG" w:eastAsia="bg-BG"/>
        </w:rPr>
        <w:t>)</w:t>
      </w:r>
      <w:r>
        <w:rPr>
          <w:sz w:val="24"/>
          <w:szCs w:val="24"/>
          <w:lang w:val="bg-BG" w:eastAsia="bg-BG"/>
        </w:rPr>
        <w:t>;</w:t>
      </w:r>
    </w:p>
    <w:p w:rsidR="00A7512A" w:rsidRPr="00A7512A" w:rsidRDefault="00207343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5</w:t>
      </w:r>
      <w:r w:rsidR="00A7512A" w:rsidRPr="00A7512A">
        <w:rPr>
          <w:sz w:val="24"/>
          <w:szCs w:val="24"/>
          <w:lang w:val="bg-BG" w:eastAsia="bg-BG"/>
        </w:rPr>
        <w:t>. Декларация от кандидата относно задължението да представя оригинали на УО - попълнена по образец (Приложение II към условията за кандидатстване);</w:t>
      </w:r>
    </w:p>
    <w:p w:rsidR="00A7512A" w:rsidRPr="00A7512A" w:rsidRDefault="00207343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lastRenderedPageBreak/>
        <w:t>6</w:t>
      </w:r>
      <w:r w:rsidR="00A7512A" w:rsidRPr="00A7512A">
        <w:rPr>
          <w:sz w:val="24"/>
          <w:szCs w:val="24"/>
          <w:lang w:val="bg-BG" w:eastAsia="bg-BG"/>
        </w:rPr>
        <w:t>. Декларация за съгласие на кандидата</w:t>
      </w:r>
      <w:r>
        <w:rPr>
          <w:sz w:val="24"/>
          <w:szCs w:val="24"/>
          <w:lang w:val="bg-BG" w:eastAsia="bg-BG"/>
        </w:rPr>
        <w:t>/партньора</w:t>
      </w:r>
      <w:r w:rsidR="00A7512A" w:rsidRPr="00A7512A">
        <w:rPr>
          <w:sz w:val="24"/>
          <w:szCs w:val="24"/>
          <w:lang w:val="bg-BG" w:eastAsia="bg-BG"/>
        </w:rPr>
        <w:t xml:space="preserve"> за ползване и разпространение на обобщените данни по проекта от УО и от НСИ - попълнена по образец (Приложение III към условията за кандидатстване);</w:t>
      </w:r>
    </w:p>
    <w:p w:rsidR="00A7512A" w:rsidRPr="00A7512A" w:rsidRDefault="00207343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7</w:t>
      </w:r>
      <w:r w:rsidR="00A7512A" w:rsidRPr="00A7512A">
        <w:rPr>
          <w:sz w:val="24"/>
          <w:szCs w:val="24"/>
          <w:lang w:val="bg-BG" w:eastAsia="bg-BG"/>
        </w:rPr>
        <w:t>. Декларация за липса на двойно финансиране, попълнена по образец (Приложение IV към условията за кандидатстване);</w:t>
      </w:r>
    </w:p>
    <w:p w:rsidR="00207343" w:rsidRDefault="00207343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8</w:t>
      </w:r>
      <w:r w:rsidR="00A7512A" w:rsidRPr="00A7512A">
        <w:rPr>
          <w:sz w:val="24"/>
          <w:szCs w:val="24"/>
          <w:lang w:val="bg-BG" w:eastAsia="bg-BG"/>
        </w:rPr>
        <w:t>. Автобиографии по образец (Приложение V към условията за кандидатстване), попълнени и подписани от членовете на екипа за организация и управление на проекта на централно ниво, придружени от документи, доказващи извършения подбор на членовете на екипа</w:t>
      </w:r>
      <w:r>
        <w:rPr>
          <w:sz w:val="24"/>
          <w:szCs w:val="24"/>
          <w:lang w:val="bg-BG" w:eastAsia="bg-BG"/>
        </w:rPr>
        <w:t>;</w:t>
      </w:r>
    </w:p>
    <w:p w:rsidR="00D1240C" w:rsidRDefault="006A4255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9</w:t>
      </w:r>
      <w:r w:rsidR="00B5727E">
        <w:rPr>
          <w:sz w:val="24"/>
          <w:szCs w:val="24"/>
          <w:lang w:val="bg-BG" w:eastAsia="bg-BG"/>
        </w:rPr>
        <w:t>.</w:t>
      </w:r>
      <w:r>
        <w:rPr>
          <w:sz w:val="24"/>
          <w:szCs w:val="24"/>
          <w:lang w:val="bg-BG" w:eastAsia="bg-BG"/>
        </w:rPr>
        <w:t xml:space="preserve"> </w:t>
      </w:r>
      <w:r w:rsidRPr="006A4255">
        <w:rPr>
          <w:rFonts w:eastAsia="Calibri"/>
          <w:sz w:val="24"/>
          <w:szCs w:val="24"/>
          <w:lang w:val="bg-BG"/>
        </w:rPr>
        <w:t>Документи, удостоверяващи начина, по който са поканени за участие партньорите (покана и съобщение на интернет страницата на кандидата, писма за интерес от висшите училища и др.)</w:t>
      </w:r>
    </w:p>
    <w:p w:rsidR="00096E4E" w:rsidRPr="00252DDB" w:rsidRDefault="008B5BDF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8B5BDF">
        <w:rPr>
          <w:sz w:val="24"/>
          <w:szCs w:val="24"/>
          <w:lang w:val="bg-BG" w:eastAsia="bg-BG"/>
        </w:rPr>
        <w:t>Подкрепящите документи се сканират и се прикачват в системата. Максималният препоръчителен размер на всеки отделен файл на проектното предложение, който се подава чрез системата, е 20 МB. Общият препоръчителен размер на всички прикачени файлове е 100 МB.</w:t>
      </w:r>
    </w:p>
    <w:sectPr w:rsidR="00096E4E" w:rsidRPr="00252DDB" w:rsidSect="00123963">
      <w:footerReference w:type="default" r:id="rId18"/>
      <w:pgSz w:w="11920" w:h="16840"/>
      <w:pgMar w:top="1580" w:right="1210" w:bottom="280" w:left="1276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D87" w:rsidRDefault="00DF6D87">
      <w:r>
        <w:separator/>
      </w:r>
    </w:p>
  </w:endnote>
  <w:endnote w:type="continuationSeparator" w:id="0">
    <w:p w:rsidR="00DF6D87" w:rsidRDefault="00DF6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falt">
    <w:altName w:val="Malgun Gothic Semilight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DF6D8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9.55pt;margin-top:779.15pt;width:10pt;height:14pt;z-index:-251657728;mso-position-horizontal-relative:page;mso-position-vertical-relative:page" filled="f" stroked="f">
          <v:textbox style="mso-next-textbox:#_x0000_s2050" inset="0,0,0,0">
            <w:txbxContent>
              <w:p w:rsidR="00FF7377" w:rsidRDefault="00FF7377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AD06B2">
                  <w:rPr>
                    <w:noProof/>
                    <w:sz w:val="24"/>
                    <w:szCs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DF6D8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3.55pt;margin-top:779.15pt;width:16pt;height:14pt;z-index:-251656704;mso-position-horizontal-relative:page;mso-position-vertical-relative:page" filled="f" stroked="f">
          <v:textbox style="mso-next-textbox:#_x0000_s2049" inset="0,0,0,0">
            <w:txbxContent>
              <w:p w:rsidR="00FF7377" w:rsidRDefault="00FF7377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AD06B2">
                  <w:rPr>
                    <w:noProof/>
                    <w:sz w:val="24"/>
                    <w:szCs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D87" w:rsidRDefault="00DF6D87">
      <w:r>
        <w:separator/>
      </w:r>
    </w:p>
  </w:footnote>
  <w:footnote w:type="continuationSeparator" w:id="0">
    <w:p w:rsidR="00DF6D87" w:rsidRDefault="00DF6D87">
      <w:r>
        <w:continuationSeparator/>
      </w:r>
    </w:p>
  </w:footnote>
  <w:footnote w:id="1">
    <w:p w:rsidR="008D50E4" w:rsidRPr="00F050F9" w:rsidRDefault="008D50E4" w:rsidP="008D50E4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технически науки съгласно Постановление </w:t>
      </w:r>
      <w:r w:rsidRPr="00F050F9">
        <w:rPr>
          <w:lang w:val="bg-BG"/>
        </w:rPr>
        <w:t>№ 125 на МС от 24.06.2002 г. за утвърждаване</w:t>
      </w:r>
      <w:r>
        <w:rPr>
          <w:lang w:val="bg-BG"/>
        </w:rPr>
        <w:t xml:space="preserve"> </w:t>
      </w:r>
      <w:r w:rsidRPr="00F050F9">
        <w:rPr>
          <w:lang w:val="bg-BG"/>
        </w:rPr>
        <w:t>Класификатор на областите на висше образование и професионалните направления</w:t>
      </w:r>
      <w:r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FF7377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FF7377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7E1644"/>
    <w:multiLevelType w:val="hybridMultilevel"/>
    <w:tmpl w:val="132277C0"/>
    <w:lvl w:ilvl="0" w:tplc="54B8AA8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1B43914"/>
    <w:multiLevelType w:val="hybridMultilevel"/>
    <w:tmpl w:val="35649C52"/>
    <w:lvl w:ilvl="0" w:tplc="4DE4A98E">
      <w:numFmt w:val="bullet"/>
      <w:lvlText w:val="-"/>
      <w:lvlJc w:val="left"/>
      <w:pPr>
        <w:ind w:left="720" w:hanging="360"/>
      </w:pPr>
      <w:rPr>
        <w:rFonts w:ascii="Times New Roman" w:eastAsia="SimSunfal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80E0F"/>
    <w:multiLevelType w:val="hybridMultilevel"/>
    <w:tmpl w:val="1CCC16AC"/>
    <w:lvl w:ilvl="0" w:tplc="E004B2AC">
      <w:numFmt w:val="bullet"/>
      <w:lvlText w:val="•"/>
      <w:lvlJc w:val="left"/>
      <w:pPr>
        <w:ind w:left="450" w:hanging="39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FA31149"/>
    <w:multiLevelType w:val="hybridMultilevel"/>
    <w:tmpl w:val="A9EAFC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E4E"/>
    <w:rsid w:val="00002352"/>
    <w:rsid w:val="0005351A"/>
    <w:rsid w:val="0005667A"/>
    <w:rsid w:val="00065501"/>
    <w:rsid w:val="00073B41"/>
    <w:rsid w:val="00084100"/>
    <w:rsid w:val="0008474E"/>
    <w:rsid w:val="000941DB"/>
    <w:rsid w:val="00096E4E"/>
    <w:rsid w:val="000A0FD5"/>
    <w:rsid w:val="000A2E37"/>
    <w:rsid w:val="000C7B6F"/>
    <w:rsid w:val="000D29C3"/>
    <w:rsid w:val="000D685B"/>
    <w:rsid w:val="000D6986"/>
    <w:rsid w:val="000E16EE"/>
    <w:rsid w:val="000F6DAE"/>
    <w:rsid w:val="001059C2"/>
    <w:rsid w:val="00123963"/>
    <w:rsid w:val="00147ECD"/>
    <w:rsid w:val="00165534"/>
    <w:rsid w:val="001C5913"/>
    <w:rsid w:val="001E1691"/>
    <w:rsid w:val="001E554E"/>
    <w:rsid w:val="001F4265"/>
    <w:rsid w:val="002046E2"/>
    <w:rsid w:val="00207343"/>
    <w:rsid w:val="00212E60"/>
    <w:rsid w:val="002177BF"/>
    <w:rsid w:val="00224F97"/>
    <w:rsid w:val="00230564"/>
    <w:rsid w:val="00243023"/>
    <w:rsid w:val="00252DDB"/>
    <w:rsid w:val="00256931"/>
    <w:rsid w:val="002606FF"/>
    <w:rsid w:val="00263731"/>
    <w:rsid w:val="00285209"/>
    <w:rsid w:val="002B2ECD"/>
    <w:rsid w:val="002B7B7C"/>
    <w:rsid w:val="002B7D18"/>
    <w:rsid w:val="002C1F64"/>
    <w:rsid w:val="002C2AF3"/>
    <w:rsid w:val="002D2694"/>
    <w:rsid w:val="002E3609"/>
    <w:rsid w:val="002E71AE"/>
    <w:rsid w:val="002F629E"/>
    <w:rsid w:val="003068DC"/>
    <w:rsid w:val="0032712F"/>
    <w:rsid w:val="00334C77"/>
    <w:rsid w:val="00365D91"/>
    <w:rsid w:val="00370906"/>
    <w:rsid w:val="00395E38"/>
    <w:rsid w:val="00395E6C"/>
    <w:rsid w:val="003A24E4"/>
    <w:rsid w:val="003D1689"/>
    <w:rsid w:val="003F45CC"/>
    <w:rsid w:val="003F752C"/>
    <w:rsid w:val="00417A4B"/>
    <w:rsid w:val="00420C65"/>
    <w:rsid w:val="00423C40"/>
    <w:rsid w:val="004260BC"/>
    <w:rsid w:val="0043304E"/>
    <w:rsid w:val="0045716E"/>
    <w:rsid w:val="00491591"/>
    <w:rsid w:val="004A3AB4"/>
    <w:rsid w:val="004C2280"/>
    <w:rsid w:val="004E0F21"/>
    <w:rsid w:val="00513B0A"/>
    <w:rsid w:val="005217D4"/>
    <w:rsid w:val="00533E05"/>
    <w:rsid w:val="005600ED"/>
    <w:rsid w:val="00574065"/>
    <w:rsid w:val="00575362"/>
    <w:rsid w:val="00576230"/>
    <w:rsid w:val="005815D8"/>
    <w:rsid w:val="005E38C3"/>
    <w:rsid w:val="006037A9"/>
    <w:rsid w:val="00615F7E"/>
    <w:rsid w:val="00624F3B"/>
    <w:rsid w:val="00653C20"/>
    <w:rsid w:val="00665C9B"/>
    <w:rsid w:val="00670BEB"/>
    <w:rsid w:val="00673F90"/>
    <w:rsid w:val="006821F2"/>
    <w:rsid w:val="00684697"/>
    <w:rsid w:val="00692D18"/>
    <w:rsid w:val="006A4255"/>
    <w:rsid w:val="006C10E9"/>
    <w:rsid w:val="006D4A78"/>
    <w:rsid w:val="006F29E4"/>
    <w:rsid w:val="006F410B"/>
    <w:rsid w:val="006F76DE"/>
    <w:rsid w:val="00707F3F"/>
    <w:rsid w:val="0073013D"/>
    <w:rsid w:val="007439EA"/>
    <w:rsid w:val="00780B5C"/>
    <w:rsid w:val="00784D96"/>
    <w:rsid w:val="007854DD"/>
    <w:rsid w:val="007908AE"/>
    <w:rsid w:val="00791533"/>
    <w:rsid w:val="007B0B9B"/>
    <w:rsid w:val="007B4400"/>
    <w:rsid w:val="007D47CC"/>
    <w:rsid w:val="007F22D6"/>
    <w:rsid w:val="007F3704"/>
    <w:rsid w:val="007F7695"/>
    <w:rsid w:val="008021EB"/>
    <w:rsid w:val="00825FF2"/>
    <w:rsid w:val="0083309A"/>
    <w:rsid w:val="0083583A"/>
    <w:rsid w:val="008368C3"/>
    <w:rsid w:val="00855461"/>
    <w:rsid w:val="00856097"/>
    <w:rsid w:val="00865C16"/>
    <w:rsid w:val="00895BF6"/>
    <w:rsid w:val="008A717F"/>
    <w:rsid w:val="008B5BDF"/>
    <w:rsid w:val="008D50E4"/>
    <w:rsid w:val="008D5A1E"/>
    <w:rsid w:val="008E0DED"/>
    <w:rsid w:val="008F06CD"/>
    <w:rsid w:val="0090003A"/>
    <w:rsid w:val="00910009"/>
    <w:rsid w:val="00917B5F"/>
    <w:rsid w:val="00936D9C"/>
    <w:rsid w:val="009739EE"/>
    <w:rsid w:val="009A4104"/>
    <w:rsid w:val="009B64FF"/>
    <w:rsid w:val="009D1B2B"/>
    <w:rsid w:val="009D4D09"/>
    <w:rsid w:val="009F450B"/>
    <w:rsid w:val="009F7F12"/>
    <w:rsid w:val="00A002CC"/>
    <w:rsid w:val="00A27A90"/>
    <w:rsid w:val="00A34898"/>
    <w:rsid w:val="00A378D8"/>
    <w:rsid w:val="00A65EBB"/>
    <w:rsid w:val="00A7512A"/>
    <w:rsid w:val="00A86465"/>
    <w:rsid w:val="00A9262A"/>
    <w:rsid w:val="00AB1DF7"/>
    <w:rsid w:val="00AD06B2"/>
    <w:rsid w:val="00AD0B35"/>
    <w:rsid w:val="00AD2450"/>
    <w:rsid w:val="00AE64CF"/>
    <w:rsid w:val="00AF2C65"/>
    <w:rsid w:val="00B0096C"/>
    <w:rsid w:val="00B03FDB"/>
    <w:rsid w:val="00B32582"/>
    <w:rsid w:val="00B34FEC"/>
    <w:rsid w:val="00B4308C"/>
    <w:rsid w:val="00B54F63"/>
    <w:rsid w:val="00B5727E"/>
    <w:rsid w:val="00B61DF3"/>
    <w:rsid w:val="00B637AC"/>
    <w:rsid w:val="00B72EF0"/>
    <w:rsid w:val="00B776C2"/>
    <w:rsid w:val="00B90833"/>
    <w:rsid w:val="00B964AE"/>
    <w:rsid w:val="00BD2FEB"/>
    <w:rsid w:val="00BE54C4"/>
    <w:rsid w:val="00BF71F4"/>
    <w:rsid w:val="00BF74AB"/>
    <w:rsid w:val="00C033BB"/>
    <w:rsid w:val="00C04A25"/>
    <w:rsid w:val="00C13D13"/>
    <w:rsid w:val="00C172A3"/>
    <w:rsid w:val="00C1749D"/>
    <w:rsid w:val="00C26A6A"/>
    <w:rsid w:val="00C51504"/>
    <w:rsid w:val="00C77221"/>
    <w:rsid w:val="00CA2A12"/>
    <w:rsid w:val="00CA33C9"/>
    <w:rsid w:val="00CC1BA4"/>
    <w:rsid w:val="00CD426D"/>
    <w:rsid w:val="00CE0E5B"/>
    <w:rsid w:val="00CE259A"/>
    <w:rsid w:val="00D01CE5"/>
    <w:rsid w:val="00D10ED7"/>
    <w:rsid w:val="00D1240C"/>
    <w:rsid w:val="00D14DE4"/>
    <w:rsid w:val="00D2253B"/>
    <w:rsid w:val="00D4207C"/>
    <w:rsid w:val="00D5105B"/>
    <w:rsid w:val="00D879D6"/>
    <w:rsid w:val="00D9529A"/>
    <w:rsid w:val="00DA75B4"/>
    <w:rsid w:val="00DD187C"/>
    <w:rsid w:val="00DD1881"/>
    <w:rsid w:val="00DE3955"/>
    <w:rsid w:val="00DF6D87"/>
    <w:rsid w:val="00E03A3C"/>
    <w:rsid w:val="00E04B46"/>
    <w:rsid w:val="00E165DF"/>
    <w:rsid w:val="00E17559"/>
    <w:rsid w:val="00E2466E"/>
    <w:rsid w:val="00E27416"/>
    <w:rsid w:val="00E536E7"/>
    <w:rsid w:val="00E74947"/>
    <w:rsid w:val="00E752EB"/>
    <w:rsid w:val="00E92262"/>
    <w:rsid w:val="00E95767"/>
    <w:rsid w:val="00EA5AB4"/>
    <w:rsid w:val="00EA7B87"/>
    <w:rsid w:val="00EB3358"/>
    <w:rsid w:val="00EB36E9"/>
    <w:rsid w:val="00EB416C"/>
    <w:rsid w:val="00EF6EBF"/>
    <w:rsid w:val="00EF7B3E"/>
    <w:rsid w:val="00F13CEF"/>
    <w:rsid w:val="00F14343"/>
    <w:rsid w:val="00F16FBA"/>
    <w:rsid w:val="00F172B6"/>
    <w:rsid w:val="00F62659"/>
    <w:rsid w:val="00F736E8"/>
    <w:rsid w:val="00F81932"/>
    <w:rsid w:val="00F85688"/>
    <w:rsid w:val="00F9470F"/>
    <w:rsid w:val="00FA2F19"/>
    <w:rsid w:val="00FB4904"/>
    <w:rsid w:val="00FB4E2C"/>
    <w:rsid w:val="00FD7ABA"/>
    <w:rsid w:val="00FF1F76"/>
    <w:rsid w:val="00FF42B0"/>
    <w:rsid w:val="00FF4B39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2A6B52E2-5438-43E1-9F89-E82294324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basedOn w:val="Normal"/>
    <w:qFormat/>
    <w:rsid w:val="000E16EE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  <w:style w:type="paragraph" w:customStyle="1" w:styleId="Char">
    <w:name w:val="Char"/>
    <w:basedOn w:val="Normal"/>
    <w:rsid w:val="008D50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rsid w:val="008D50E4"/>
    <w:rPr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50E4"/>
    <w:rPr>
      <w:lang w:eastAsia="x-none"/>
    </w:rPr>
  </w:style>
  <w:style w:type="character" w:styleId="FootnoteReference">
    <w:name w:val="footnote reference"/>
    <w:aliases w:val="Footnote symbol"/>
    <w:uiPriority w:val="99"/>
    <w:rsid w:val="008D50E4"/>
    <w:rPr>
      <w:vertAlign w:val="superscript"/>
    </w:rPr>
  </w:style>
  <w:style w:type="paragraph" w:customStyle="1" w:styleId="Default">
    <w:name w:val="Default"/>
    <w:rsid w:val="008D50E4"/>
    <w:pPr>
      <w:autoSpaceDE w:val="0"/>
      <w:autoSpaceDN w:val="0"/>
      <w:adjustRightInd w:val="0"/>
    </w:pPr>
    <w:rPr>
      <w:rFonts w:eastAsia="SimSunfalt"/>
      <w:color w:val="000000"/>
      <w:sz w:val="24"/>
      <w:szCs w:val="24"/>
      <w:lang w:val="bg-BG" w:eastAsia="zh-CN"/>
    </w:rPr>
  </w:style>
  <w:style w:type="table" w:styleId="TableGrid">
    <w:name w:val="Table Grid"/>
    <w:basedOn w:val="TableNormal"/>
    <w:rsid w:val="00C172A3"/>
    <w:rPr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eumis2020.government.bg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BA45E-BA6A-49AB-ABFD-F262A943D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18</Pages>
  <Words>4776</Words>
  <Characters>27225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Nely Georgieva</dc:creator>
  <cp:lastModifiedBy>user</cp:lastModifiedBy>
  <cp:revision>157</cp:revision>
  <dcterms:created xsi:type="dcterms:W3CDTF">2018-06-28T07:11:00Z</dcterms:created>
  <dcterms:modified xsi:type="dcterms:W3CDTF">2019-09-25T05:31:00Z</dcterms:modified>
</cp:coreProperties>
</file>